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E8C479" w14:textId="7BD4D44C" w:rsidR="005A0991" w:rsidRPr="00FE1CE9" w:rsidRDefault="005A0991" w:rsidP="005A0991">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rPr>
          <w:rFonts w:ascii="Arial" w:eastAsia="Times New Roman" w:hAnsi="Arial" w:cs="Arial"/>
          <w:b/>
          <w:sz w:val="28"/>
          <w:szCs w:val="28"/>
          <w:lang w:eastAsia="pl-PL"/>
        </w:rPr>
      </w:pPr>
      <w:r w:rsidRPr="00FE1CE9">
        <w:rPr>
          <w:rFonts w:ascii="Arial" w:eastAsia="Times New Roman" w:hAnsi="Arial" w:cs="Arial"/>
          <w:b/>
          <w:sz w:val="28"/>
          <w:szCs w:val="28"/>
          <w:lang w:eastAsia="pl-PL"/>
        </w:rPr>
        <w:t xml:space="preserve">                                           </w:t>
      </w:r>
      <w:r w:rsidR="00A31B29" w:rsidRPr="00FE1CE9">
        <w:rPr>
          <w:rFonts w:ascii="Arial" w:eastAsia="Times New Roman" w:hAnsi="Arial" w:cs="Arial"/>
          <w:b/>
          <w:sz w:val="28"/>
          <w:szCs w:val="28"/>
          <w:lang w:eastAsia="pl-PL"/>
        </w:rPr>
        <w:t xml:space="preserve">    </w:t>
      </w:r>
      <w:r w:rsidRPr="00FE1CE9">
        <w:rPr>
          <w:rFonts w:ascii="Arial" w:eastAsia="Times New Roman" w:hAnsi="Arial" w:cs="Arial"/>
          <w:b/>
          <w:sz w:val="28"/>
          <w:szCs w:val="28"/>
          <w:lang w:eastAsia="pl-PL"/>
        </w:rPr>
        <w:t xml:space="preserve">UCHWAŁA NR </w:t>
      </w:r>
      <w:r w:rsidR="008B782A" w:rsidRPr="00FE1CE9">
        <w:rPr>
          <w:rFonts w:ascii="Arial" w:eastAsia="Times New Roman" w:hAnsi="Arial" w:cs="Arial"/>
          <w:b/>
          <w:sz w:val="28"/>
          <w:szCs w:val="28"/>
          <w:lang w:eastAsia="pl-PL"/>
        </w:rPr>
        <w:t>L</w:t>
      </w:r>
      <w:r w:rsidR="009C71D9" w:rsidRPr="00FE1CE9">
        <w:rPr>
          <w:rFonts w:ascii="Arial" w:eastAsia="Times New Roman" w:hAnsi="Arial" w:cs="Arial"/>
          <w:b/>
          <w:sz w:val="28"/>
          <w:szCs w:val="28"/>
          <w:lang w:eastAsia="pl-PL"/>
        </w:rPr>
        <w:t>I</w:t>
      </w:r>
      <w:r w:rsidRPr="00FE1CE9">
        <w:rPr>
          <w:rFonts w:ascii="Arial" w:eastAsia="Times New Roman" w:hAnsi="Arial" w:cs="Arial"/>
          <w:b/>
          <w:sz w:val="28"/>
          <w:szCs w:val="28"/>
          <w:lang w:eastAsia="pl-PL"/>
        </w:rPr>
        <w:t>/</w:t>
      </w:r>
      <w:r w:rsidR="009C71D9" w:rsidRPr="00FE1CE9">
        <w:rPr>
          <w:rFonts w:ascii="Arial" w:eastAsia="Times New Roman" w:hAnsi="Arial" w:cs="Arial"/>
          <w:b/>
          <w:sz w:val="28"/>
          <w:szCs w:val="28"/>
          <w:lang w:eastAsia="pl-PL"/>
        </w:rPr>
        <w:t>…</w:t>
      </w:r>
      <w:r w:rsidRPr="00FE1CE9">
        <w:rPr>
          <w:rFonts w:ascii="Arial" w:eastAsia="Times New Roman" w:hAnsi="Arial" w:cs="Arial"/>
          <w:b/>
          <w:sz w:val="28"/>
          <w:szCs w:val="28"/>
          <w:lang w:eastAsia="pl-PL"/>
        </w:rPr>
        <w:t>/2</w:t>
      </w:r>
      <w:r w:rsidR="009C71D9" w:rsidRPr="00FE1CE9">
        <w:rPr>
          <w:rFonts w:ascii="Arial" w:eastAsia="Times New Roman" w:hAnsi="Arial" w:cs="Arial"/>
          <w:b/>
          <w:sz w:val="28"/>
          <w:szCs w:val="28"/>
          <w:lang w:eastAsia="pl-PL"/>
        </w:rPr>
        <w:t>2</w:t>
      </w:r>
      <w:bookmarkStart w:id="0" w:name="_Hlk121833716"/>
      <w:r w:rsidR="00C85DC0">
        <w:rPr>
          <w:rFonts w:ascii="Arial" w:eastAsia="Times New Roman" w:hAnsi="Arial" w:cs="Arial"/>
          <w:b/>
          <w:sz w:val="28"/>
          <w:szCs w:val="28"/>
          <w:lang w:eastAsia="pl-PL"/>
        </w:rPr>
        <w:t xml:space="preserve">                 ad.10)</w:t>
      </w:r>
      <w:bookmarkEnd w:id="0"/>
    </w:p>
    <w:p w14:paraId="67C6351D" w14:textId="64C48200" w:rsidR="005A0991" w:rsidRPr="00FE1CE9" w:rsidRDefault="005A0991" w:rsidP="005A0991">
      <w:pPr>
        <w:autoSpaceDN w:val="0"/>
        <w:spacing w:after="0" w:line="240" w:lineRule="auto"/>
        <w:jc w:val="center"/>
        <w:rPr>
          <w:rFonts w:ascii="Arial" w:eastAsia="Times New Roman" w:hAnsi="Arial" w:cs="Arial"/>
          <w:b/>
          <w:sz w:val="28"/>
          <w:szCs w:val="28"/>
          <w:lang w:eastAsia="pl-PL"/>
        </w:rPr>
      </w:pPr>
      <w:r w:rsidRPr="00FE1CE9">
        <w:rPr>
          <w:rFonts w:ascii="Arial" w:eastAsia="Times New Roman" w:hAnsi="Arial" w:cs="Arial"/>
          <w:b/>
          <w:sz w:val="28"/>
          <w:szCs w:val="28"/>
          <w:lang w:eastAsia="pl-PL"/>
        </w:rPr>
        <w:t xml:space="preserve">          RADY</w:t>
      </w:r>
      <w:r w:rsidR="009C71D9" w:rsidRPr="00FE1CE9">
        <w:rPr>
          <w:rFonts w:ascii="Arial" w:eastAsia="Times New Roman" w:hAnsi="Arial" w:cs="Arial"/>
          <w:b/>
          <w:sz w:val="28"/>
          <w:szCs w:val="28"/>
          <w:lang w:eastAsia="pl-PL"/>
        </w:rPr>
        <w:t xml:space="preserve">  </w:t>
      </w:r>
      <w:r w:rsidRPr="00FE1CE9">
        <w:rPr>
          <w:rFonts w:ascii="Arial" w:eastAsia="Times New Roman" w:hAnsi="Arial" w:cs="Arial"/>
          <w:b/>
          <w:sz w:val="28"/>
          <w:szCs w:val="28"/>
          <w:lang w:eastAsia="pl-PL"/>
        </w:rPr>
        <w:t xml:space="preserve"> </w:t>
      </w:r>
      <w:r w:rsidR="009C71D9" w:rsidRPr="00FE1CE9">
        <w:rPr>
          <w:rFonts w:ascii="Arial" w:eastAsia="Times New Roman" w:hAnsi="Arial" w:cs="Arial"/>
          <w:b/>
          <w:sz w:val="28"/>
          <w:szCs w:val="28"/>
          <w:lang w:eastAsia="pl-PL"/>
        </w:rPr>
        <w:t xml:space="preserve">MIEJSKIEJ   </w:t>
      </w:r>
      <w:r w:rsidRPr="00FE1CE9">
        <w:rPr>
          <w:rFonts w:ascii="Arial" w:eastAsia="Times New Roman" w:hAnsi="Arial" w:cs="Arial"/>
          <w:b/>
          <w:sz w:val="28"/>
          <w:szCs w:val="28"/>
          <w:lang w:eastAsia="pl-PL"/>
        </w:rPr>
        <w:t xml:space="preserve"> PRUSZCZ</w:t>
      </w:r>
    </w:p>
    <w:p w14:paraId="39F08D9A" w14:textId="0CBB7272" w:rsidR="005A0991" w:rsidRPr="00FE1CE9" w:rsidRDefault="005A0991" w:rsidP="005A0991">
      <w:pPr>
        <w:autoSpaceDN w:val="0"/>
        <w:spacing w:after="240" w:line="240" w:lineRule="auto"/>
        <w:jc w:val="center"/>
        <w:rPr>
          <w:rFonts w:ascii="Arial" w:eastAsia="Times New Roman" w:hAnsi="Arial" w:cs="Arial"/>
          <w:b/>
          <w:sz w:val="28"/>
          <w:szCs w:val="28"/>
          <w:lang w:eastAsia="pl-PL"/>
        </w:rPr>
      </w:pPr>
      <w:r w:rsidRPr="00FE1CE9">
        <w:rPr>
          <w:rFonts w:ascii="Arial" w:eastAsia="Times New Roman" w:hAnsi="Arial" w:cs="Arial"/>
          <w:b/>
          <w:sz w:val="28"/>
          <w:szCs w:val="28"/>
          <w:lang w:eastAsia="pl-PL"/>
        </w:rPr>
        <w:t xml:space="preserve">             z dnia </w:t>
      </w:r>
      <w:r w:rsidR="00135CBB" w:rsidRPr="00FE1CE9">
        <w:rPr>
          <w:rFonts w:ascii="Arial" w:eastAsia="Times New Roman" w:hAnsi="Arial" w:cs="Arial"/>
          <w:b/>
          <w:sz w:val="28"/>
          <w:szCs w:val="28"/>
          <w:lang w:eastAsia="pl-PL"/>
        </w:rPr>
        <w:t>22</w:t>
      </w:r>
      <w:r w:rsidRPr="00FE1CE9">
        <w:rPr>
          <w:rFonts w:ascii="Arial" w:eastAsia="Times New Roman" w:hAnsi="Arial" w:cs="Arial"/>
          <w:b/>
          <w:sz w:val="28"/>
          <w:szCs w:val="28"/>
          <w:lang w:eastAsia="pl-PL"/>
        </w:rPr>
        <w:t xml:space="preserve"> grudnia 202</w:t>
      </w:r>
      <w:r w:rsidR="009C71D9" w:rsidRPr="00FE1CE9">
        <w:rPr>
          <w:rFonts w:ascii="Arial" w:eastAsia="Times New Roman" w:hAnsi="Arial" w:cs="Arial"/>
          <w:b/>
          <w:sz w:val="28"/>
          <w:szCs w:val="28"/>
          <w:lang w:eastAsia="pl-PL"/>
        </w:rPr>
        <w:t>2</w:t>
      </w:r>
      <w:r w:rsidRPr="00FE1CE9">
        <w:rPr>
          <w:rFonts w:ascii="Arial" w:eastAsia="Times New Roman" w:hAnsi="Arial" w:cs="Arial"/>
          <w:b/>
          <w:sz w:val="28"/>
          <w:szCs w:val="28"/>
          <w:lang w:eastAsia="pl-PL"/>
        </w:rPr>
        <w:t>r.</w:t>
      </w:r>
    </w:p>
    <w:p w14:paraId="5C750E48" w14:textId="523D9888" w:rsidR="005A0991" w:rsidRPr="00FE1CE9" w:rsidRDefault="005A0991" w:rsidP="005A0991">
      <w:pPr>
        <w:autoSpaceDN w:val="0"/>
        <w:spacing w:after="240" w:line="240" w:lineRule="auto"/>
        <w:jc w:val="center"/>
        <w:rPr>
          <w:rFonts w:ascii="Arial" w:eastAsia="Andale Sans UI" w:hAnsi="Arial" w:cs="Arial"/>
          <w:kern w:val="3"/>
          <w:sz w:val="24"/>
          <w:szCs w:val="24"/>
          <w:lang w:val="de-DE" w:eastAsia="ja-JP" w:bidi="fa-IR"/>
        </w:rPr>
      </w:pPr>
      <w:r w:rsidRPr="00FE1CE9">
        <w:rPr>
          <w:rFonts w:ascii="Arial" w:eastAsia="Times New Roman" w:hAnsi="Arial" w:cs="Arial"/>
          <w:sz w:val="24"/>
          <w:szCs w:val="24"/>
          <w:lang w:eastAsia="pl-PL"/>
        </w:rPr>
        <w:br/>
      </w:r>
      <w:r w:rsidRPr="00FE1CE9">
        <w:rPr>
          <w:rFonts w:ascii="Arial" w:eastAsia="Times New Roman" w:hAnsi="Arial" w:cs="Arial"/>
          <w:b/>
          <w:bCs/>
          <w:sz w:val="28"/>
          <w:szCs w:val="28"/>
          <w:lang w:eastAsia="pl-PL"/>
        </w:rPr>
        <w:t xml:space="preserve">w sprawie przyjęcia planu pracy Rady </w:t>
      </w:r>
      <w:r w:rsidR="008B782A" w:rsidRPr="00FE1CE9">
        <w:rPr>
          <w:rFonts w:ascii="Arial" w:eastAsia="Times New Roman" w:hAnsi="Arial" w:cs="Arial"/>
          <w:b/>
          <w:bCs/>
          <w:sz w:val="28"/>
          <w:szCs w:val="28"/>
          <w:lang w:eastAsia="pl-PL"/>
        </w:rPr>
        <w:t>Miejskiej</w:t>
      </w:r>
      <w:r w:rsidRPr="00FE1CE9">
        <w:rPr>
          <w:rFonts w:ascii="Arial" w:eastAsia="Times New Roman" w:hAnsi="Arial" w:cs="Arial"/>
          <w:b/>
          <w:bCs/>
          <w:sz w:val="28"/>
          <w:szCs w:val="28"/>
          <w:lang w:eastAsia="pl-PL"/>
        </w:rPr>
        <w:t xml:space="preserve"> Pruszcz na rok 202</w:t>
      </w:r>
      <w:r w:rsidR="009C71D9" w:rsidRPr="00FE1CE9">
        <w:rPr>
          <w:rFonts w:ascii="Arial" w:eastAsia="Times New Roman" w:hAnsi="Arial" w:cs="Arial"/>
          <w:b/>
          <w:bCs/>
          <w:sz w:val="28"/>
          <w:szCs w:val="28"/>
          <w:lang w:eastAsia="pl-PL"/>
        </w:rPr>
        <w:t>3</w:t>
      </w:r>
    </w:p>
    <w:p w14:paraId="11B1C8FC" w14:textId="258BC457" w:rsidR="005A0991" w:rsidRPr="00FE1CE9" w:rsidRDefault="005A0991" w:rsidP="009C71D9">
      <w:pPr>
        <w:autoSpaceDN w:val="0"/>
        <w:spacing w:after="240" w:line="240" w:lineRule="auto"/>
        <w:jc w:val="both"/>
        <w:rPr>
          <w:rFonts w:ascii="Arial" w:eastAsia="Times New Roman" w:hAnsi="Arial" w:cs="Arial"/>
          <w:sz w:val="24"/>
          <w:szCs w:val="24"/>
          <w:lang w:eastAsia="pl-PL"/>
        </w:rPr>
      </w:pPr>
      <w:r w:rsidRPr="00FE1CE9">
        <w:rPr>
          <w:rFonts w:ascii="Arial" w:eastAsia="Times New Roman" w:hAnsi="Arial" w:cs="Arial"/>
          <w:sz w:val="24"/>
          <w:szCs w:val="24"/>
          <w:lang w:eastAsia="pl-PL"/>
        </w:rPr>
        <w:br/>
        <w:t xml:space="preserve">         Na podstawie art 18 ust. 2 pkt 15 ustawy z dnia 8 marca 1990 r. o samorządzie gminnym (</w:t>
      </w:r>
      <w:r w:rsidRPr="00FE1CE9">
        <w:rPr>
          <w:rFonts w:ascii="Arial" w:eastAsia="Calibri" w:hAnsi="Arial" w:cs="Arial"/>
          <w:sz w:val="24"/>
          <w:szCs w:val="24"/>
        </w:rPr>
        <w:t>t.j.</w:t>
      </w:r>
      <w:r w:rsidRPr="00FE1CE9">
        <w:rPr>
          <w:rFonts w:ascii="Arial" w:eastAsia="Times New Roman" w:hAnsi="Arial" w:cs="Arial"/>
          <w:sz w:val="24"/>
          <w:szCs w:val="24"/>
          <w:lang w:eastAsia="pl-PL"/>
        </w:rPr>
        <w:t xml:space="preserve"> Dz. U. z 202</w:t>
      </w:r>
      <w:r w:rsidR="009C71D9" w:rsidRPr="00FE1CE9">
        <w:rPr>
          <w:rFonts w:ascii="Arial" w:eastAsia="Times New Roman" w:hAnsi="Arial" w:cs="Arial"/>
          <w:sz w:val="24"/>
          <w:szCs w:val="24"/>
          <w:lang w:eastAsia="pl-PL"/>
        </w:rPr>
        <w:t>2</w:t>
      </w:r>
      <w:r w:rsidRPr="00FE1CE9">
        <w:rPr>
          <w:rFonts w:ascii="Arial" w:eastAsia="Times New Roman" w:hAnsi="Arial" w:cs="Arial"/>
          <w:sz w:val="24"/>
          <w:szCs w:val="24"/>
          <w:lang w:eastAsia="pl-PL"/>
        </w:rPr>
        <w:t xml:space="preserve"> r. poz. </w:t>
      </w:r>
      <w:r w:rsidR="009C71D9" w:rsidRPr="00FE1CE9">
        <w:rPr>
          <w:rFonts w:ascii="Arial" w:eastAsia="Times New Roman" w:hAnsi="Arial" w:cs="Arial"/>
          <w:sz w:val="24"/>
          <w:szCs w:val="24"/>
          <w:lang w:eastAsia="pl-PL"/>
        </w:rPr>
        <w:t>559,1005,10790 i 1561</w:t>
      </w:r>
      <w:r w:rsidRPr="00FE1CE9">
        <w:rPr>
          <w:rFonts w:ascii="Arial" w:eastAsia="Times New Roman" w:hAnsi="Arial" w:cs="Arial"/>
          <w:sz w:val="24"/>
          <w:szCs w:val="24"/>
          <w:lang w:eastAsia="pl-PL"/>
        </w:rPr>
        <w:t xml:space="preserve">)  oraz  § 15 ust.  1 i 2  Statutu Gminy Pruszcz przyjętego   Uchwałą Nr </w:t>
      </w:r>
      <w:r w:rsidR="009C71D9" w:rsidRPr="00FE1CE9">
        <w:rPr>
          <w:rFonts w:ascii="Arial" w:eastAsia="Times New Roman" w:hAnsi="Arial" w:cs="Arial"/>
          <w:sz w:val="24"/>
          <w:szCs w:val="24"/>
          <w:lang w:eastAsia="pl-PL"/>
        </w:rPr>
        <w:t>XXX</w:t>
      </w:r>
      <w:r w:rsidRPr="00FE1CE9">
        <w:rPr>
          <w:rFonts w:ascii="Arial" w:eastAsia="Times New Roman" w:hAnsi="Arial" w:cs="Arial"/>
          <w:sz w:val="24"/>
          <w:szCs w:val="24"/>
          <w:lang w:eastAsia="pl-PL"/>
        </w:rPr>
        <w:t>VIII/3</w:t>
      </w:r>
      <w:r w:rsidR="009C71D9" w:rsidRPr="00FE1CE9">
        <w:rPr>
          <w:rFonts w:ascii="Arial" w:eastAsia="Times New Roman" w:hAnsi="Arial" w:cs="Arial"/>
          <w:sz w:val="24"/>
          <w:szCs w:val="24"/>
          <w:lang w:eastAsia="pl-PL"/>
        </w:rPr>
        <w:t>38</w:t>
      </w:r>
      <w:r w:rsidRPr="00FE1CE9">
        <w:rPr>
          <w:rFonts w:ascii="Arial" w:eastAsia="Times New Roman" w:hAnsi="Arial" w:cs="Arial"/>
          <w:sz w:val="24"/>
          <w:szCs w:val="24"/>
          <w:lang w:eastAsia="pl-PL"/>
        </w:rPr>
        <w:t>/</w:t>
      </w:r>
      <w:r w:rsidR="009C71D9" w:rsidRPr="00FE1CE9">
        <w:rPr>
          <w:rFonts w:ascii="Arial" w:eastAsia="Times New Roman" w:hAnsi="Arial" w:cs="Arial"/>
          <w:sz w:val="24"/>
          <w:szCs w:val="24"/>
          <w:lang w:eastAsia="pl-PL"/>
        </w:rPr>
        <w:t xml:space="preserve">2021 </w:t>
      </w:r>
      <w:r w:rsidRPr="00FE1CE9">
        <w:rPr>
          <w:rFonts w:ascii="Arial" w:eastAsia="Times New Roman" w:hAnsi="Arial" w:cs="Arial"/>
          <w:sz w:val="24"/>
          <w:szCs w:val="24"/>
          <w:lang w:eastAsia="pl-PL"/>
        </w:rPr>
        <w:t xml:space="preserve"> Rady Gminy Pruszcz  z dnia    2</w:t>
      </w:r>
      <w:r w:rsidR="009C71D9" w:rsidRPr="00FE1CE9">
        <w:rPr>
          <w:rFonts w:ascii="Arial" w:eastAsia="Times New Roman" w:hAnsi="Arial" w:cs="Arial"/>
          <w:sz w:val="24"/>
          <w:szCs w:val="24"/>
          <w:lang w:eastAsia="pl-PL"/>
        </w:rPr>
        <w:t xml:space="preserve">8 października </w:t>
      </w:r>
      <w:r w:rsidRPr="00FE1CE9">
        <w:rPr>
          <w:rFonts w:ascii="Arial" w:eastAsia="Times New Roman" w:hAnsi="Arial" w:cs="Arial"/>
          <w:sz w:val="24"/>
          <w:szCs w:val="24"/>
          <w:lang w:eastAsia="pl-PL"/>
        </w:rPr>
        <w:t xml:space="preserve"> 20</w:t>
      </w:r>
      <w:r w:rsidR="009C71D9" w:rsidRPr="00FE1CE9">
        <w:rPr>
          <w:rFonts w:ascii="Arial" w:eastAsia="Times New Roman" w:hAnsi="Arial" w:cs="Arial"/>
          <w:sz w:val="24"/>
          <w:szCs w:val="24"/>
          <w:lang w:eastAsia="pl-PL"/>
        </w:rPr>
        <w:t>21</w:t>
      </w:r>
      <w:r w:rsidRPr="00FE1CE9">
        <w:rPr>
          <w:rFonts w:ascii="Arial" w:eastAsia="Times New Roman" w:hAnsi="Arial" w:cs="Arial"/>
          <w:sz w:val="24"/>
          <w:szCs w:val="24"/>
          <w:lang w:eastAsia="pl-PL"/>
        </w:rPr>
        <w:t xml:space="preserve"> roku w sprawie  uchwalenia Statutu Gminy Pruszcz  ( Dz. Urz. Woj. Kuj. – Pom.  z 20</w:t>
      </w:r>
      <w:r w:rsidR="009C71D9" w:rsidRPr="00FE1CE9">
        <w:rPr>
          <w:rFonts w:ascii="Arial" w:eastAsia="Times New Roman" w:hAnsi="Arial" w:cs="Arial"/>
          <w:sz w:val="24"/>
          <w:szCs w:val="24"/>
          <w:lang w:eastAsia="pl-PL"/>
        </w:rPr>
        <w:t>21</w:t>
      </w:r>
      <w:r w:rsidRPr="00FE1CE9">
        <w:rPr>
          <w:rFonts w:ascii="Arial" w:eastAsia="Times New Roman" w:hAnsi="Arial" w:cs="Arial"/>
          <w:sz w:val="24"/>
          <w:szCs w:val="24"/>
          <w:lang w:eastAsia="pl-PL"/>
        </w:rPr>
        <w:t>r. poz.</w:t>
      </w:r>
      <w:r w:rsidR="009C71D9" w:rsidRPr="00FE1CE9">
        <w:rPr>
          <w:rFonts w:ascii="Arial" w:eastAsia="Times New Roman" w:hAnsi="Arial" w:cs="Arial"/>
          <w:sz w:val="24"/>
          <w:szCs w:val="24"/>
          <w:lang w:eastAsia="pl-PL"/>
        </w:rPr>
        <w:t>5429</w:t>
      </w:r>
      <w:r w:rsidRPr="00FE1CE9">
        <w:rPr>
          <w:rFonts w:ascii="Arial" w:eastAsia="Times New Roman" w:hAnsi="Arial" w:cs="Arial"/>
          <w:sz w:val="24"/>
          <w:szCs w:val="24"/>
          <w:lang w:eastAsia="pl-PL"/>
        </w:rPr>
        <w:t>) uchwala się, co następuje:</w:t>
      </w:r>
    </w:p>
    <w:p w14:paraId="5D15112D" w14:textId="700580B5" w:rsidR="00A31B29" w:rsidRPr="00FE1CE9" w:rsidRDefault="00A31B29" w:rsidP="009C71D9">
      <w:pPr>
        <w:autoSpaceDN w:val="0"/>
        <w:spacing w:after="240" w:line="240" w:lineRule="auto"/>
        <w:jc w:val="both"/>
        <w:rPr>
          <w:rFonts w:ascii="Arial" w:eastAsia="Times New Roman" w:hAnsi="Arial" w:cs="Arial"/>
          <w:sz w:val="24"/>
          <w:szCs w:val="24"/>
          <w:lang w:eastAsia="pl-PL"/>
        </w:rPr>
      </w:pPr>
    </w:p>
    <w:p w14:paraId="1E27A5CE" w14:textId="77777777" w:rsidR="00830390" w:rsidRPr="00FE1CE9" w:rsidRDefault="00830390" w:rsidP="008B782A">
      <w:pPr>
        <w:autoSpaceDN w:val="0"/>
        <w:spacing w:after="240" w:line="240" w:lineRule="auto"/>
        <w:rPr>
          <w:rFonts w:ascii="Arial" w:eastAsia="Times New Roman" w:hAnsi="Arial" w:cs="Arial"/>
          <w:sz w:val="24"/>
          <w:szCs w:val="24"/>
          <w:lang w:eastAsia="pl-PL"/>
        </w:rPr>
      </w:pPr>
    </w:p>
    <w:p w14:paraId="57F49338" w14:textId="66FDFACD" w:rsidR="005A0991" w:rsidRPr="00FE1CE9" w:rsidRDefault="005A0991" w:rsidP="00A31B29">
      <w:pPr>
        <w:autoSpaceDN w:val="0"/>
        <w:spacing w:before="100" w:after="100" w:line="276" w:lineRule="auto"/>
        <w:ind w:firstLine="708"/>
        <w:jc w:val="both"/>
        <w:rPr>
          <w:rFonts w:ascii="Arial" w:eastAsia="Andale Sans UI" w:hAnsi="Arial" w:cs="Arial"/>
          <w:kern w:val="3"/>
          <w:sz w:val="24"/>
          <w:szCs w:val="24"/>
          <w:lang w:val="de-DE" w:eastAsia="ja-JP" w:bidi="fa-IR"/>
        </w:rPr>
      </w:pPr>
      <w:r w:rsidRPr="00FE1CE9">
        <w:rPr>
          <w:rFonts w:ascii="Arial" w:eastAsia="Times New Roman" w:hAnsi="Arial" w:cs="Arial"/>
          <w:b/>
          <w:sz w:val="28"/>
          <w:szCs w:val="28"/>
          <w:lang w:eastAsia="pl-PL"/>
        </w:rPr>
        <w:t>§ 1.</w:t>
      </w:r>
      <w:r w:rsidRPr="00FE1CE9">
        <w:rPr>
          <w:rFonts w:ascii="Arial" w:eastAsia="Times New Roman" w:hAnsi="Arial" w:cs="Arial"/>
          <w:sz w:val="28"/>
          <w:szCs w:val="28"/>
          <w:lang w:eastAsia="pl-PL"/>
        </w:rPr>
        <w:t xml:space="preserve"> Na wniosek  Przewodniczącego Rady </w:t>
      </w:r>
      <w:r w:rsidR="009C71D9" w:rsidRPr="00FE1CE9">
        <w:rPr>
          <w:rFonts w:ascii="Arial" w:eastAsia="Times New Roman" w:hAnsi="Arial" w:cs="Arial"/>
          <w:sz w:val="28"/>
          <w:szCs w:val="28"/>
          <w:lang w:eastAsia="pl-PL"/>
        </w:rPr>
        <w:t xml:space="preserve">Miejskiej </w:t>
      </w:r>
      <w:r w:rsidRPr="00FE1CE9">
        <w:rPr>
          <w:rFonts w:ascii="Arial" w:eastAsia="Times New Roman" w:hAnsi="Arial" w:cs="Arial"/>
          <w:sz w:val="28"/>
          <w:szCs w:val="28"/>
          <w:lang w:eastAsia="pl-PL"/>
        </w:rPr>
        <w:t xml:space="preserve"> Pruszcz przyjąć</w:t>
      </w:r>
      <w:r w:rsidR="00FE1CE9">
        <w:rPr>
          <w:rFonts w:ascii="Arial" w:eastAsia="Times New Roman" w:hAnsi="Arial" w:cs="Arial"/>
          <w:sz w:val="28"/>
          <w:szCs w:val="28"/>
          <w:lang w:eastAsia="pl-PL"/>
        </w:rPr>
        <w:t xml:space="preserve"> </w:t>
      </w:r>
      <w:r w:rsidRPr="00FE1CE9">
        <w:rPr>
          <w:rFonts w:ascii="Arial" w:eastAsia="Times New Roman" w:hAnsi="Arial" w:cs="Arial"/>
          <w:sz w:val="28"/>
          <w:szCs w:val="28"/>
          <w:lang w:eastAsia="pl-PL"/>
        </w:rPr>
        <w:t>do realizacji na 202</w:t>
      </w:r>
      <w:r w:rsidR="009C71D9" w:rsidRPr="00FE1CE9">
        <w:rPr>
          <w:rFonts w:ascii="Arial" w:eastAsia="Times New Roman" w:hAnsi="Arial" w:cs="Arial"/>
          <w:sz w:val="28"/>
          <w:szCs w:val="28"/>
          <w:lang w:eastAsia="pl-PL"/>
        </w:rPr>
        <w:t>3</w:t>
      </w:r>
      <w:r w:rsidRPr="00FE1CE9">
        <w:rPr>
          <w:rFonts w:ascii="Arial" w:eastAsia="Times New Roman" w:hAnsi="Arial" w:cs="Arial"/>
          <w:sz w:val="28"/>
          <w:szCs w:val="28"/>
          <w:lang w:eastAsia="pl-PL"/>
        </w:rPr>
        <w:t xml:space="preserve"> rok plan pracy Rady </w:t>
      </w:r>
      <w:r w:rsidR="008B782A" w:rsidRPr="00FE1CE9">
        <w:rPr>
          <w:rFonts w:ascii="Arial" w:eastAsia="Times New Roman" w:hAnsi="Arial" w:cs="Arial"/>
          <w:sz w:val="28"/>
          <w:szCs w:val="28"/>
          <w:lang w:eastAsia="pl-PL"/>
        </w:rPr>
        <w:t>Miejskiej</w:t>
      </w:r>
      <w:r w:rsidRPr="00FE1CE9">
        <w:rPr>
          <w:rFonts w:ascii="Arial" w:eastAsia="Times New Roman" w:hAnsi="Arial" w:cs="Arial"/>
          <w:sz w:val="28"/>
          <w:szCs w:val="28"/>
          <w:lang w:eastAsia="pl-PL"/>
        </w:rPr>
        <w:t xml:space="preserve"> Pruszcz stanowiący załącznik do niniejszej uchwały.</w:t>
      </w:r>
    </w:p>
    <w:p w14:paraId="5CC0BE35" w14:textId="77199E07" w:rsidR="005A0991" w:rsidRPr="00FE1CE9" w:rsidRDefault="005A0991" w:rsidP="00A31B29">
      <w:pPr>
        <w:autoSpaceDN w:val="0"/>
        <w:spacing w:before="100" w:after="100" w:line="276" w:lineRule="auto"/>
        <w:ind w:firstLine="708"/>
        <w:jc w:val="both"/>
        <w:rPr>
          <w:rFonts w:ascii="Arial" w:eastAsia="Andale Sans UI" w:hAnsi="Arial" w:cs="Arial"/>
          <w:kern w:val="3"/>
          <w:sz w:val="24"/>
          <w:szCs w:val="24"/>
          <w:lang w:val="de-DE" w:eastAsia="ja-JP" w:bidi="fa-IR"/>
        </w:rPr>
      </w:pPr>
      <w:r w:rsidRPr="00FE1CE9">
        <w:rPr>
          <w:rFonts w:ascii="Arial" w:eastAsia="Times New Roman" w:hAnsi="Arial" w:cs="Arial"/>
          <w:b/>
          <w:sz w:val="28"/>
          <w:szCs w:val="28"/>
          <w:lang w:eastAsia="pl-PL"/>
        </w:rPr>
        <w:t>§ 2.</w:t>
      </w:r>
      <w:r w:rsidRPr="00FE1CE9">
        <w:rPr>
          <w:rFonts w:ascii="Arial" w:eastAsia="Times New Roman" w:hAnsi="Arial" w:cs="Arial"/>
          <w:sz w:val="28"/>
          <w:szCs w:val="28"/>
          <w:lang w:eastAsia="pl-PL"/>
        </w:rPr>
        <w:t xml:space="preserve"> Wykonanie uchwały zleca się Przewodniczącemu Rady </w:t>
      </w:r>
      <w:r w:rsidR="008B782A" w:rsidRPr="00FE1CE9">
        <w:rPr>
          <w:rFonts w:ascii="Arial" w:eastAsia="Times New Roman" w:hAnsi="Arial" w:cs="Arial"/>
          <w:sz w:val="28"/>
          <w:szCs w:val="28"/>
          <w:lang w:eastAsia="pl-PL"/>
        </w:rPr>
        <w:t>Miejskiej</w:t>
      </w:r>
      <w:r w:rsidRPr="00FE1CE9">
        <w:rPr>
          <w:rFonts w:ascii="Arial" w:eastAsia="Times New Roman" w:hAnsi="Arial" w:cs="Arial"/>
          <w:sz w:val="28"/>
          <w:szCs w:val="28"/>
          <w:lang w:eastAsia="pl-PL"/>
        </w:rPr>
        <w:t xml:space="preserve"> Pruszcz.</w:t>
      </w:r>
    </w:p>
    <w:p w14:paraId="694DE28D" w14:textId="633D2313" w:rsidR="005A0991" w:rsidRPr="00FE1CE9" w:rsidRDefault="005A0991" w:rsidP="00A31B29">
      <w:pPr>
        <w:autoSpaceDN w:val="0"/>
        <w:spacing w:before="100" w:after="100" w:line="276" w:lineRule="auto"/>
        <w:ind w:firstLine="708"/>
        <w:jc w:val="both"/>
        <w:rPr>
          <w:rFonts w:ascii="Arial" w:eastAsia="Andale Sans UI" w:hAnsi="Arial" w:cs="Arial"/>
          <w:kern w:val="3"/>
          <w:sz w:val="24"/>
          <w:szCs w:val="24"/>
          <w:lang w:val="de-DE" w:eastAsia="ja-JP" w:bidi="fa-IR"/>
        </w:rPr>
      </w:pPr>
      <w:r w:rsidRPr="00FE1CE9">
        <w:rPr>
          <w:rFonts w:ascii="Arial" w:eastAsia="Times New Roman" w:hAnsi="Arial" w:cs="Arial"/>
          <w:b/>
          <w:sz w:val="28"/>
          <w:szCs w:val="28"/>
          <w:lang w:eastAsia="pl-PL"/>
        </w:rPr>
        <w:t>§ 3</w:t>
      </w:r>
      <w:r w:rsidRPr="00FE1CE9">
        <w:rPr>
          <w:rFonts w:ascii="Arial" w:eastAsia="Times New Roman" w:hAnsi="Arial" w:cs="Arial"/>
          <w:sz w:val="28"/>
          <w:szCs w:val="28"/>
          <w:lang w:eastAsia="pl-PL"/>
        </w:rPr>
        <w:t xml:space="preserve">. Uchwała wchodzi w życie z dniem </w:t>
      </w:r>
      <w:r w:rsidR="0017458D" w:rsidRPr="00FE1CE9">
        <w:rPr>
          <w:rFonts w:ascii="Arial" w:eastAsia="Times New Roman" w:hAnsi="Arial" w:cs="Arial"/>
          <w:sz w:val="28"/>
          <w:szCs w:val="28"/>
          <w:lang w:eastAsia="pl-PL"/>
        </w:rPr>
        <w:t>1 stycznia 202</w:t>
      </w:r>
      <w:r w:rsidR="009C71D9" w:rsidRPr="00FE1CE9">
        <w:rPr>
          <w:rFonts w:ascii="Arial" w:eastAsia="Times New Roman" w:hAnsi="Arial" w:cs="Arial"/>
          <w:sz w:val="28"/>
          <w:szCs w:val="28"/>
          <w:lang w:eastAsia="pl-PL"/>
        </w:rPr>
        <w:t>3</w:t>
      </w:r>
      <w:r w:rsidR="0017458D" w:rsidRPr="00FE1CE9">
        <w:rPr>
          <w:rFonts w:ascii="Arial" w:eastAsia="Times New Roman" w:hAnsi="Arial" w:cs="Arial"/>
          <w:sz w:val="28"/>
          <w:szCs w:val="28"/>
          <w:lang w:eastAsia="pl-PL"/>
        </w:rPr>
        <w:t>r</w:t>
      </w:r>
      <w:r w:rsidRPr="00FE1CE9">
        <w:rPr>
          <w:rFonts w:ascii="Arial" w:eastAsia="Times New Roman" w:hAnsi="Arial" w:cs="Arial"/>
          <w:sz w:val="24"/>
          <w:szCs w:val="24"/>
          <w:lang w:eastAsia="pl-PL"/>
        </w:rPr>
        <w:t>.</w:t>
      </w:r>
    </w:p>
    <w:p w14:paraId="6464FB1A" w14:textId="77777777" w:rsidR="005A0991" w:rsidRPr="00FE1CE9" w:rsidRDefault="005A0991" w:rsidP="005A0991">
      <w:pPr>
        <w:autoSpaceDN w:val="0"/>
        <w:spacing w:before="100" w:after="100" w:line="240" w:lineRule="auto"/>
        <w:rPr>
          <w:rFonts w:ascii="Arial" w:eastAsia="Times New Roman" w:hAnsi="Arial" w:cs="Arial"/>
          <w:sz w:val="24"/>
          <w:szCs w:val="24"/>
          <w:lang w:eastAsia="pl-PL"/>
        </w:rPr>
      </w:pPr>
    </w:p>
    <w:p w14:paraId="110D6885" w14:textId="77777777" w:rsidR="005A0991" w:rsidRPr="00FE1CE9" w:rsidRDefault="005A0991" w:rsidP="005A0991">
      <w:pPr>
        <w:autoSpaceDN w:val="0"/>
        <w:spacing w:before="100" w:after="100" w:line="240" w:lineRule="auto"/>
        <w:rPr>
          <w:rFonts w:ascii="Arial" w:eastAsia="Times New Roman" w:hAnsi="Arial" w:cs="Arial"/>
          <w:sz w:val="24"/>
          <w:szCs w:val="24"/>
          <w:lang w:eastAsia="pl-PL"/>
        </w:rPr>
      </w:pPr>
    </w:p>
    <w:p w14:paraId="4A6F7674" w14:textId="77777777" w:rsidR="005A0991" w:rsidRPr="00FE1CE9" w:rsidRDefault="005A0991" w:rsidP="005A0991">
      <w:pPr>
        <w:autoSpaceDN w:val="0"/>
        <w:spacing w:before="100" w:after="100" w:line="240" w:lineRule="auto"/>
        <w:jc w:val="center"/>
        <w:rPr>
          <w:rFonts w:ascii="Arial" w:eastAsia="Times New Roman" w:hAnsi="Arial" w:cs="Arial"/>
          <w:b/>
          <w:sz w:val="28"/>
          <w:szCs w:val="28"/>
          <w:lang w:eastAsia="pl-PL"/>
        </w:rPr>
      </w:pPr>
      <w:r w:rsidRPr="00FE1CE9">
        <w:rPr>
          <w:rFonts w:ascii="Arial" w:eastAsia="Times New Roman" w:hAnsi="Arial" w:cs="Arial"/>
          <w:b/>
          <w:sz w:val="28"/>
          <w:szCs w:val="28"/>
          <w:lang w:eastAsia="pl-PL"/>
        </w:rPr>
        <w:t>U Z A S A D N I E N I E</w:t>
      </w:r>
    </w:p>
    <w:p w14:paraId="31202C90" w14:textId="77777777" w:rsidR="005A0991" w:rsidRPr="00FE1CE9" w:rsidRDefault="005A0991" w:rsidP="005A0991">
      <w:pPr>
        <w:autoSpaceDN w:val="0"/>
        <w:spacing w:before="100" w:after="100" w:line="240" w:lineRule="auto"/>
        <w:jc w:val="center"/>
        <w:rPr>
          <w:rFonts w:ascii="Arial" w:eastAsia="Andale Sans UI" w:hAnsi="Arial" w:cs="Arial"/>
          <w:kern w:val="3"/>
          <w:sz w:val="24"/>
          <w:szCs w:val="24"/>
          <w:lang w:val="de-DE" w:eastAsia="ja-JP" w:bidi="fa-IR"/>
        </w:rPr>
      </w:pPr>
    </w:p>
    <w:p w14:paraId="3A5A63C9" w14:textId="2DB3741E" w:rsidR="005A0991" w:rsidRPr="00FE1CE9" w:rsidRDefault="005A0991" w:rsidP="005A0991">
      <w:pPr>
        <w:spacing w:after="200" w:line="276" w:lineRule="auto"/>
        <w:jc w:val="both"/>
        <w:rPr>
          <w:rFonts w:ascii="Arial" w:eastAsia="Times New Roman" w:hAnsi="Arial" w:cs="Arial"/>
          <w:sz w:val="28"/>
          <w:szCs w:val="28"/>
          <w:lang w:eastAsia="pl-PL"/>
        </w:rPr>
      </w:pPr>
      <w:r w:rsidRPr="00FE1CE9">
        <w:rPr>
          <w:rFonts w:ascii="Arial" w:eastAsia="Times New Roman" w:hAnsi="Arial" w:cs="Arial"/>
          <w:sz w:val="24"/>
          <w:szCs w:val="24"/>
          <w:lang w:eastAsia="pl-PL"/>
        </w:rPr>
        <w:br/>
      </w:r>
      <w:r w:rsidRPr="00FE1CE9">
        <w:rPr>
          <w:rFonts w:ascii="Arial" w:eastAsia="Times New Roman" w:hAnsi="Arial" w:cs="Arial"/>
          <w:sz w:val="28"/>
          <w:szCs w:val="28"/>
          <w:lang w:eastAsia="pl-PL"/>
        </w:rPr>
        <w:t xml:space="preserve">         </w:t>
      </w:r>
      <w:r w:rsidR="008B782A" w:rsidRPr="00FE1CE9">
        <w:rPr>
          <w:rFonts w:ascii="Arial" w:eastAsia="Times New Roman" w:hAnsi="Arial" w:cs="Arial"/>
          <w:sz w:val="28"/>
          <w:szCs w:val="28"/>
          <w:lang w:eastAsia="pl-PL"/>
        </w:rPr>
        <w:t xml:space="preserve">Organ stanowiący gminy </w:t>
      </w:r>
      <w:r w:rsidRPr="00FE1CE9">
        <w:rPr>
          <w:rFonts w:ascii="Arial" w:eastAsia="Times New Roman" w:hAnsi="Arial" w:cs="Arial"/>
          <w:sz w:val="28"/>
          <w:szCs w:val="28"/>
          <w:lang w:eastAsia="pl-PL"/>
        </w:rPr>
        <w:t xml:space="preserve"> odbywa sesje zwyczajne na podstawie uchwalonego </w:t>
      </w:r>
      <w:r w:rsidRPr="00FE1CE9">
        <w:rPr>
          <w:rFonts w:ascii="Arial" w:eastAsia="Times New Roman" w:hAnsi="Arial" w:cs="Arial"/>
          <w:iCs/>
          <w:sz w:val="28"/>
          <w:szCs w:val="28"/>
          <w:lang w:eastAsia="pl-PL"/>
        </w:rPr>
        <w:t>planu</w:t>
      </w:r>
      <w:r w:rsidRPr="00FE1CE9">
        <w:rPr>
          <w:rFonts w:ascii="Arial" w:eastAsia="Times New Roman" w:hAnsi="Arial" w:cs="Arial"/>
          <w:sz w:val="28"/>
          <w:szCs w:val="28"/>
          <w:lang w:eastAsia="pl-PL"/>
        </w:rPr>
        <w:t xml:space="preserve"> pracy.            </w:t>
      </w:r>
    </w:p>
    <w:p w14:paraId="38B2D6D5" w14:textId="15559C22" w:rsidR="005A0991" w:rsidRPr="00FE1CE9" w:rsidRDefault="005A0991" w:rsidP="005A0991">
      <w:pPr>
        <w:spacing w:after="200" w:line="276" w:lineRule="auto"/>
        <w:jc w:val="both"/>
        <w:rPr>
          <w:rFonts w:ascii="Arial" w:eastAsia="Times New Roman" w:hAnsi="Arial" w:cs="Arial"/>
          <w:sz w:val="28"/>
          <w:szCs w:val="28"/>
          <w:lang w:eastAsia="pl-PL"/>
        </w:rPr>
      </w:pPr>
      <w:r w:rsidRPr="00FE1CE9">
        <w:rPr>
          <w:rFonts w:ascii="Arial" w:eastAsia="Times New Roman" w:hAnsi="Arial" w:cs="Arial"/>
          <w:sz w:val="28"/>
          <w:szCs w:val="28"/>
          <w:lang w:eastAsia="pl-PL"/>
        </w:rPr>
        <w:t xml:space="preserve"> </w:t>
      </w:r>
      <w:r w:rsidR="00A31B29" w:rsidRPr="00FE1CE9">
        <w:rPr>
          <w:rFonts w:ascii="Arial" w:eastAsia="Times New Roman" w:hAnsi="Arial" w:cs="Arial"/>
          <w:sz w:val="28"/>
          <w:szCs w:val="28"/>
          <w:lang w:eastAsia="pl-PL"/>
        </w:rPr>
        <w:tab/>
      </w:r>
      <w:r w:rsidRPr="00FE1CE9">
        <w:rPr>
          <w:rFonts w:ascii="Arial" w:eastAsia="Times New Roman" w:hAnsi="Arial" w:cs="Arial"/>
          <w:sz w:val="28"/>
          <w:szCs w:val="28"/>
          <w:lang w:eastAsia="pl-PL"/>
        </w:rPr>
        <w:t xml:space="preserve">Na ostatniej sesji roku kalendarzowego Rada </w:t>
      </w:r>
      <w:r w:rsidR="009C71D9" w:rsidRPr="00FE1CE9">
        <w:rPr>
          <w:rFonts w:ascii="Arial" w:eastAsia="Times New Roman" w:hAnsi="Arial" w:cs="Arial"/>
          <w:sz w:val="28"/>
          <w:szCs w:val="28"/>
          <w:lang w:eastAsia="pl-PL"/>
        </w:rPr>
        <w:t xml:space="preserve">Miejska </w:t>
      </w:r>
      <w:r w:rsidRPr="00FE1CE9">
        <w:rPr>
          <w:rFonts w:ascii="Arial" w:eastAsia="Times New Roman" w:hAnsi="Arial" w:cs="Arial"/>
          <w:sz w:val="28"/>
          <w:szCs w:val="28"/>
          <w:lang w:eastAsia="pl-PL"/>
        </w:rPr>
        <w:t xml:space="preserve"> na wniosek Przewodniczącego Rady uchwala </w:t>
      </w:r>
      <w:r w:rsidRPr="00FE1CE9">
        <w:rPr>
          <w:rFonts w:ascii="Arial" w:eastAsia="Times New Roman" w:hAnsi="Arial" w:cs="Arial"/>
          <w:iCs/>
          <w:sz w:val="28"/>
          <w:szCs w:val="28"/>
          <w:lang w:eastAsia="pl-PL"/>
        </w:rPr>
        <w:t>plan</w:t>
      </w:r>
      <w:r w:rsidRPr="00FE1CE9">
        <w:rPr>
          <w:rFonts w:ascii="Arial" w:eastAsia="Times New Roman" w:hAnsi="Arial" w:cs="Arial"/>
          <w:sz w:val="28"/>
          <w:szCs w:val="28"/>
          <w:lang w:eastAsia="pl-PL"/>
        </w:rPr>
        <w:t xml:space="preserve"> pracy na rok następny.</w:t>
      </w:r>
    </w:p>
    <w:p w14:paraId="3FE887CA" w14:textId="77777777" w:rsidR="005A0991" w:rsidRPr="00FE1CE9" w:rsidRDefault="005A0991" w:rsidP="00A31B29">
      <w:pPr>
        <w:spacing w:after="200" w:line="276" w:lineRule="auto"/>
        <w:ind w:firstLine="708"/>
        <w:jc w:val="both"/>
        <w:rPr>
          <w:rFonts w:ascii="Arial" w:eastAsia="Times New Roman" w:hAnsi="Arial" w:cs="Arial"/>
          <w:sz w:val="28"/>
          <w:szCs w:val="28"/>
          <w:lang w:eastAsia="pl-PL"/>
        </w:rPr>
      </w:pPr>
      <w:r w:rsidRPr="00FE1CE9">
        <w:rPr>
          <w:rFonts w:ascii="Arial" w:eastAsia="Times New Roman" w:hAnsi="Arial" w:cs="Arial"/>
          <w:sz w:val="28"/>
          <w:szCs w:val="28"/>
          <w:lang w:eastAsia="pl-PL"/>
        </w:rPr>
        <w:t>Stąd podjęcie uchwały jest w pełni uzasadnione.</w:t>
      </w:r>
    </w:p>
    <w:p w14:paraId="79F88DA1" w14:textId="77777777" w:rsidR="00830390" w:rsidRPr="00FE1CE9" w:rsidRDefault="00830390" w:rsidP="00830390">
      <w:pPr>
        <w:autoSpaceDN w:val="0"/>
        <w:spacing w:before="100" w:after="100" w:line="240" w:lineRule="auto"/>
        <w:jc w:val="both"/>
        <w:rPr>
          <w:rFonts w:ascii="Arial" w:eastAsia="Times New Roman" w:hAnsi="Arial" w:cs="Arial"/>
          <w:sz w:val="24"/>
          <w:szCs w:val="24"/>
          <w:lang w:eastAsia="pl-PL"/>
        </w:rPr>
      </w:pPr>
    </w:p>
    <w:p w14:paraId="6FCC4241" w14:textId="77777777" w:rsidR="00830390" w:rsidRPr="00FE1CE9" w:rsidRDefault="00830390" w:rsidP="00830390">
      <w:pPr>
        <w:autoSpaceDN w:val="0"/>
        <w:spacing w:before="100" w:after="100" w:line="240" w:lineRule="auto"/>
        <w:jc w:val="both"/>
        <w:rPr>
          <w:rFonts w:ascii="Arial" w:eastAsia="Times New Roman" w:hAnsi="Arial" w:cs="Arial"/>
          <w:sz w:val="24"/>
          <w:szCs w:val="24"/>
          <w:lang w:eastAsia="pl-PL"/>
        </w:rPr>
      </w:pPr>
    </w:p>
    <w:p w14:paraId="235D4CD9" w14:textId="77777777" w:rsidR="00830390" w:rsidRPr="00FE1CE9" w:rsidRDefault="00830390" w:rsidP="00830390">
      <w:pPr>
        <w:autoSpaceDN w:val="0"/>
        <w:spacing w:before="100" w:after="100" w:line="240" w:lineRule="auto"/>
        <w:jc w:val="both"/>
        <w:rPr>
          <w:rFonts w:ascii="Arial" w:eastAsia="Times New Roman" w:hAnsi="Arial" w:cs="Arial"/>
          <w:sz w:val="24"/>
          <w:szCs w:val="24"/>
          <w:lang w:eastAsia="pl-PL"/>
        </w:rPr>
      </w:pPr>
    </w:p>
    <w:p w14:paraId="0A8BC85E" w14:textId="77777777" w:rsidR="00830390" w:rsidRPr="00FE1CE9" w:rsidRDefault="00830390" w:rsidP="00830390">
      <w:pPr>
        <w:autoSpaceDN w:val="0"/>
        <w:spacing w:before="100" w:after="100" w:line="240" w:lineRule="auto"/>
        <w:jc w:val="both"/>
        <w:rPr>
          <w:rFonts w:ascii="Arial" w:eastAsia="Times New Roman" w:hAnsi="Arial" w:cs="Arial"/>
          <w:sz w:val="24"/>
          <w:szCs w:val="24"/>
          <w:lang w:eastAsia="pl-PL"/>
        </w:rPr>
      </w:pPr>
    </w:p>
    <w:p w14:paraId="1E26CF6E" w14:textId="77777777" w:rsidR="00830390" w:rsidRPr="00FE1CE9" w:rsidRDefault="00830390" w:rsidP="00830390">
      <w:pPr>
        <w:autoSpaceDN w:val="0"/>
        <w:spacing w:before="100" w:after="100" w:line="240" w:lineRule="auto"/>
        <w:jc w:val="both"/>
        <w:rPr>
          <w:rFonts w:ascii="Arial" w:eastAsia="Times New Roman" w:hAnsi="Arial" w:cs="Arial"/>
          <w:sz w:val="24"/>
          <w:szCs w:val="24"/>
          <w:lang w:eastAsia="pl-PL"/>
        </w:rPr>
      </w:pPr>
    </w:p>
    <w:p w14:paraId="1283A03E" w14:textId="77777777" w:rsidR="00830390" w:rsidRPr="00FE1CE9" w:rsidRDefault="00830390" w:rsidP="00830390">
      <w:pPr>
        <w:autoSpaceDN w:val="0"/>
        <w:spacing w:before="100" w:after="100" w:line="240" w:lineRule="auto"/>
        <w:jc w:val="both"/>
        <w:rPr>
          <w:rFonts w:ascii="Arial" w:eastAsia="Times New Roman" w:hAnsi="Arial" w:cs="Arial"/>
          <w:sz w:val="24"/>
          <w:szCs w:val="24"/>
          <w:lang w:eastAsia="pl-PL"/>
        </w:rPr>
      </w:pPr>
    </w:p>
    <w:p w14:paraId="17598A69" w14:textId="3EA06233" w:rsidR="005A0991" w:rsidRPr="00FE1CE9" w:rsidRDefault="005A0991" w:rsidP="005A0991">
      <w:pPr>
        <w:spacing w:after="0" w:line="276" w:lineRule="auto"/>
        <w:jc w:val="right"/>
        <w:rPr>
          <w:rFonts w:ascii="Arial" w:eastAsia="Times New Roman" w:hAnsi="Arial" w:cs="Arial"/>
          <w:sz w:val="20"/>
          <w:szCs w:val="20"/>
          <w:lang w:eastAsia="pl-PL"/>
        </w:rPr>
      </w:pPr>
      <w:r w:rsidRPr="00FE1CE9">
        <w:rPr>
          <w:rFonts w:ascii="Arial" w:eastAsia="Times New Roman" w:hAnsi="Arial" w:cs="Arial"/>
          <w:sz w:val="20"/>
          <w:szCs w:val="20"/>
          <w:lang w:eastAsia="pl-PL"/>
        </w:rPr>
        <w:lastRenderedPageBreak/>
        <w:t xml:space="preserve">                                                                                    Załącznik</w:t>
      </w:r>
    </w:p>
    <w:p w14:paraId="611F8FBF" w14:textId="3E4604A4" w:rsidR="005A0991" w:rsidRPr="00FE1CE9" w:rsidRDefault="005A0991" w:rsidP="005A0991">
      <w:pPr>
        <w:spacing w:after="0" w:line="276" w:lineRule="auto"/>
        <w:jc w:val="right"/>
        <w:rPr>
          <w:rFonts w:ascii="Arial" w:eastAsia="Times New Roman" w:hAnsi="Arial" w:cs="Arial"/>
          <w:sz w:val="20"/>
          <w:szCs w:val="20"/>
          <w:lang w:eastAsia="pl-PL"/>
        </w:rPr>
      </w:pPr>
      <w:r w:rsidRPr="00FE1CE9">
        <w:rPr>
          <w:rFonts w:ascii="Arial" w:eastAsia="Times New Roman" w:hAnsi="Arial" w:cs="Arial"/>
          <w:sz w:val="20"/>
          <w:szCs w:val="20"/>
          <w:lang w:eastAsia="pl-PL"/>
        </w:rPr>
        <w:t xml:space="preserve"> do uchwały Rady </w:t>
      </w:r>
      <w:r w:rsidR="009C71D9" w:rsidRPr="00FE1CE9">
        <w:rPr>
          <w:rFonts w:ascii="Arial" w:eastAsia="Times New Roman" w:hAnsi="Arial" w:cs="Arial"/>
          <w:sz w:val="20"/>
          <w:szCs w:val="20"/>
          <w:lang w:eastAsia="pl-PL"/>
        </w:rPr>
        <w:t xml:space="preserve">Miejskiej </w:t>
      </w:r>
      <w:r w:rsidRPr="00FE1CE9">
        <w:rPr>
          <w:rFonts w:ascii="Arial" w:eastAsia="Times New Roman" w:hAnsi="Arial" w:cs="Arial"/>
          <w:sz w:val="20"/>
          <w:szCs w:val="20"/>
          <w:lang w:eastAsia="pl-PL"/>
        </w:rPr>
        <w:t xml:space="preserve"> Pruszcz Nr </w:t>
      </w:r>
      <w:r w:rsidR="009C71D9" w:rsidRPr="00FE1CE9">
        <w:rPr>
          <w:rFonts w:ascii="Arial" w:eastAsia="Times New Roman" w:hAnsi="Arial" w:cs="Arial"/>
          <w:sz w:val="20"/>
          <w:szCs w:val="20"/>
          <w:lang w:eastAsia="pl-PL"/>
        </w:rPr>
        <w:t>…</w:t>
      </w:r>
    </w:p>
    <w:p w14:paraId="12DA75AB" w14:textId="19B381D2" w:rsidR="005A0991" w:rsidRPr="00FE1CE9" w:rsidRDefault="005A0991" w:rsidP="005A0991">
      <w:pPr>
        <w:spacing w:after="0" w:line="240" w:lineRule="auto"/>
        <w:jc w:val="right"/>
        <w:rPr>
          <w:rFonts w:ascii="Arial" w:eastAsia="Times New Roman" w:hAnsi="Arial" w:cs="Arial"/>
          <w:sz w:val="20"/>
          <w:szCs w:val="20"/>
          <w:lang w:eastAsia="pl-PL"/>
        </w:rPr>
      </w:pPr>
      <w:r w:rsidRPr="00FE1CE9">
        <w:rPr>
          <w:rFonts w:ascii="Arial" w:eastAsia="Times New Roman" w:hAnsi="Arial" w:cs="Arial"/>
          <w:sz w:val="20"/>
          <w:szCs w:val="20"/>
          <w:lang w:eastAsia="pl-PL"/>
        </w:rPr>
        <w:t xml:space="preserve"> z dnia </w:t>
      </w:r>
      <w:r w:rsidR="00135CBB" w:rsidRPr="00FE1CE9">
        <w:rPr>
          <w:rFonts w:ascii="Arial" w:eastAsia="Times New Roman" w:hAnsi="Arial" w:cs="Arial"/>
          <w:sz w:val="20"/>
          <w:szCs w:val="20"/>
          <w:lang w:eastAsia="pl-PL"/>
        </w:rPr>
        <w:t>22</w:t>
      </w:r>
      <w:r w:rsidRPr="00FE1CE9">
        <w:rPr>
          <w:rFonts w:ascii="Arial" w:eastAsia="Times New Roman" w:hAnsi="Arial" w:cs="Arial"/>
          <w:sz w:val="20"/>
          <w:szCs w:val="20"/>
          <w:lang w:eastAsia="pl-PL"/>
        </w:rPr>
        <w:t xml:space="preserve"> grudnia 202</w:t>
      </w:r>
      <w:r w:rsidR="009C71D9" w:rsidRPr="00FE1CE9">
        <w:rPr>
          <w:rFonts w:ascii="Arial" w:eastAsia="Times New Roman" w:hAnsi="Arial" w:cs="Arial"/>
          <w:sz w:val="20"/>
          <w:szCs w:val="20"/>
          <w:lang w:eastAsia="pl-PL"/>
        </w:rPr>
        <w:t>2</w:t>
      </w:r>
      <w:r w:rsidRPr="00FE1CE9">
        <w:rPr>
          <w:rFonts w:ascii="Arial" w:eastAsia="Times New Roman" w:hAnsi="Arial" w:cs="Arial"/>
          <w:sz w:val="20"/>
          <w:szCs w:val="20"/>
          <w:lang w:eastAsia="pl-PL"/>
        </w:rPr>
        <w:t xml:space="preserve"> r. </w:t>
      </w:r>
    </w:p>
    <w:p w14:paraId="61E0EE72" w14:textId="77777777" w:rsidR="005A0991" w:rsidRPr="00FE1CE9" w:rsidRDefault="005A0991" w:rsidP="005A0991">
      <w:pPr>
        <w:spacing w:after="200" w:line="276" w:lineRule="auto"/>
        <w:rPr>
          <w:rFonts w:ascii="Arial" w:eastAsia="Calibri" w:hAnsi="Arial" w:cs="Arial"/>
        </w:rPr>
      </w:pPr>
    </w:p>
    <w:p w14:paraId="0D2876A4" w14:textId="7B6EDCC0" w:rsidR="005A0991" w:rsidRPr="00FE1CE9" w:rsidRDefault="005A0991" w:rsidP="005A0991">
      <w:pPr>
        <w:autoSpaceDN w:val="0"/>
        <w:spacing w:before="100" w:after="100" w:line="240" w:lineRule="auto"/>
        <w:jc w:val="center"/>
        <w:rPr>
          <w:rFonts w:ascii="Arial" w:eastAsia="Times New Roman" w:hAnsi="Arial" w:cs="Arial"/>
          <w:b/>
          <w:sz w:val="28"/>
          <w:szCs w:val="28"/>
          <w:lang w:eastAsia="pl-PL"/>
        </w:rPr>
      </w:pPr>
      <w:bookmarkStart w:id="1" w:name="_Hlk121227606"/>
      <w:r w:rsidRPr="00FE1CE9">
        <w:rPr>
          <w:rFonts w:ascii="Arial" w:eastAsia="Times New Roman" w:hAnsi="Arial" w:cs="Arial"/>
          <w:b/>
          <w:sz w:val="28"/>
          <w:szCs w:val="28"/>
          <w:lang w:eastAsia="pl-PL"/>
        </w:rPr>
        <w:t xml:space="preserve">Plan pracy Rady </w:t>
      </w:r>
      <w:r w:rsidR="0027365A" w:rsidRPr="00FE1CE9">
        <w:rPr>
          <w:rFonts w:ascii="Arial" w:eastAsia="Times New Roman" w:hAnsi="Arial" w:cs="Arial"/>
          <w:b/>
          <w:sz w:val="28"/>
          <w:szCs w:val="28"/>
          <w:lang w:eastAsia="pl-PL"/>
        </w:rPr>
        <w:t>Miejskiej</w:t>
      </w:r>
      <w:r w:rsidRPr="00FE1CE9">
        <w:rPr>
          <w:rFonts w:ascii="Arial" w:eastAsia="Times New Roman" w:hAnsi="Arial" w:cs="Arial"/>
          <w:b/>
          <w:sz w:val="28"/>
          <w:szCs w:val="28"/>
          <w:lang w:eastAsia="pl-PL"/>
        </w:rPr>
        <w:t xml:space="preserve"> na rok 202</w:t>
      </w:r>
      <w:r w:rsidR="009C71D9" w:rsidRPr="00FE1CE9">
        <w:rPr>
          <w:rFonts w:ascii="Arial" w:eastAsia="Times New Roman" w:hAnsi="Arial" w:cs="Arial"/>
          <w:b/>
          <w:sz w:val="28"/>
          <w:szCs w:val="28"/>
          <w:lang w:eastAsia="pl-PL"/>
        </w:rPr>
        <w:t>3</w:t>
      </w:r>
      <w:r w:rsidRPr="00FE1CE9">
        <w:rPr>
          <w:rFonts w:ascii="Arial" w:eastAsia="Times New Roman" w:hAnsi="Arial" w:cs="Arial"/>
          <w:b/>
          <w:sz w:val="28"/>
          <w:szCs w:val="28"/>
          <w:lang w:eastAsia="pl-PL"/>
        </w:rPr>
        <w:t xml:space="preserve"> </w:t>
      </w:r>
    </w:p>
    <w:p w14:paraId="645C2248" w14:textId="77777777" w:rsidR="005A0991" w:rsidRPr="00FE1CE9" w:rsidRDefault="005A0991" w:rsidP="005A0991">
      <w:pPr>
        <w:autoSpaceDN w:val="0"/>
        <w:spacing w:before="100" w:after="100" w:line="240" w:lineRule="auto"/>
        <w:jc w:val="center"/>
        <w:rPr>
          <w:rFonts w:ascii="Arial" w:eastAsia="Times New Roman" w:hAnsi="Arial" w:cs="Arial"/>
          <w:b/>
          <w:sz w:val="28"/>
          <w:szCs w:val="28"/>
          <w:lang w:eastAsia="pl-PL"/>
        </w:rPr>
      </w:pPr>
    </w:p>
    <w:tbl>
      <w:tblPr>
        <w:tblW w:w="9212" w:type="dxa"/>
        <w:tblCellMar>
          <w:left w:w="10" w:type="dxa"/>
          <w:right w:w="10" w:type="dxa"/>
        </w:tblCellMar>
        <w:tblLook w:val="04A0" w:firstRow="1" w:lastRow="0" w:firstColumn="1" w:lastColumn="0" w:noHBand="0" w:noVBand="1"/>
      </w:tblPr>
      <w:tblGrid>
        <w:gridCol w:w="2268"/>
        <w:gridCol w:w="6944"/>
      </w:tblGrid>
      <w:tr w:rsidR="00B27B44" w:rsidRPr="00FE1CE9" w14:paraId="016F4D60" w14:textId="77777777" w:rsidTr="00850581">
        <w:trPr>
          <w:trHeight w:val="370"/>
        </w:trPr>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9C008B" w14:textId="77777777" w:rsidR="005A0991" w:rsidRPr="00FE1CE9" w:rsidRDefault="005A0991" w:rsidP="005A0991">
            <w:pPr>
              <w:autoSpaceDN w:val="0"/>
              <w:spacing w:before="100" w:after="100" w:line="276" w:lineRule="auto"/>
              <w:jc w:val="center"/>
              <w:rPr>
                <w:rFonts w:ascii="Arial" w:eastAsia="Times New Roman" w:hAnsi="Arial" w:cs="Arial"/>
                <w:sz w:val="24"/>
                <w:szCs w:val="24"/>
                <w:lang w:eastAsia="pl-PL"/>
              </w:rPr>
            </w:pPr>
            <w:r w:rsidRPr="00FE1CE9">
              <w:rPr>
                <w:rFonts w:ascii="Arial" w:eastAsia="Times New Roman" w:hAnsi="Arial" w:cs="Arial"/>
                <w:sz w:val="24"/>
                <w:szCs w:val="24"/>
                <w:lang w:eastAsia="pl-PL"/>
              </w:rPr>
              <w:t>Data</w:t>
            </w:r>
          </w:p>
        </w:tc>
        <w:tc>
          <w:tcPr>
            <w:tcW w:w="6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CDACEA" w14:textId="77777777" w:rsidR="005A0991" w:rsidRPr="00FE1CE9" w:rsidRDefault="005A0991" w:rsidP="005A0991">
            <w:pPr>
              <w:autoSpaceDN w:val="0"/>
              <w:spacing w:before="100" w:after="100" w:line="276" w:lineRule="auto"/>
              <w:jc w:val="center"/>
              <w:rPr>
                <w:rFonts w:ascii="Arial" w:eastAsia="Times New Roman" w:hAnsi="Arial" w:cs="Arial"/>
                <w:sz w:val="24"/>
                <w:szCs w:val="24"/>
                <w:lang w:eastAsia="pl-PL"/>
              </w:rPr>
            </w:pPr>
            <w:r w:rsidRPr="00FE1CE9">
              <w:rPr>
                <w:rFonts w:ascii="Arial" w:eastAsia="Times New Roman" w:hAnsi="Arial" w:cs="Arial"/>
                <w:sz w:val="24"/>
                <w:szCs w:val="24"/>
                <w:lang w:eastAsia="pl-PL"/>
              </w:rPr>
              <w:t>Proponowany porządek obrad</w:t>
            </w:r>
          </w:p>
        </w:tc>
      </w:tr>
      <w:tr w:rsidR="00B27B44" w:rsidRPr="00FE1CE9" w14:paraId="70AFBBC1" w14:textId="77777777" w:rsidTr="009C71D9">
        <w:trPr>
          <w:trHeight w:val="705"/>
        </w:trPr>
        <w:tc>
          <w:tcPr>
            <w:tcW w:w="2268"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hideMark/>
          </w:tcPr>
          <w:p w14:paraId="1449216C" w14:textId="53C16F11" w:rsidR="009C71D9" w:rsidRPr="00FE1CE9" w:rsidRDefault="009C71D9" w:rsidP="005A0991">
            <w:pPr>
              <w:autoSpaceDN w:val="0"/>
              <w:spacing w:before="100" w:after="100" w:line="276" w:lineRule="auto"/>
              <w:rPr>
                <w:rFonts w:ascii="Arial" w:eastAsia="Times New Roman" w:hAnsi="Arial" w:cs="Arial"/>
                <w:b/>
                <w:sz w:val="28"/>
                <w:szCs w:val="28"/>
                <w:lang w:eastAsia="pl-PL"/>
              </w:rPr>
            </w:pPr>
            <w:r w:rsidRPr="00FE1CE9">
              <w:rPr>
                <w:rFonts w:ascii="Arial" w:eastAsia="Times New Roman" w:hAnsi="Arial" w:cs="Arial"/>
                <w:b/>
                <w:sz w:val="28"/>
                <w:szCs w:val="28"/>
                <w:lang w:eastAsia="pl-PL"/>
              </w:rPr>
              <w:t>I.2023</w:t>
            </w:r>
          </w:p>
          <w:p w14:paraId="69D9991E" w14:textId="5BAE8034" w:rsidR="005A0991" w:rsidRPr="00FE1CE9" w:rsidRDefault="005A0991" w:rsidP="005A0991">
            <w:pPr>
              <w:autoSpaceDN w:val="0"/>
              <w:spacing w:before="100" w:after="100" w:line="276" w:lineRule="auto"/>
              <w:rPr>
                <w:rFonts w:ascii="Arial" w:eastAsia="Times New Roman" w:hAnsi="Arial" w:cs="Arial"/>
                <w:b/>
                <w:sz w:val="28"/>
                <w:szCs w:val="28"/>
                <w:lang w:eastAsia="pl-PL"/>
              </w:rPr>
            </w:pPr>
          </w:p>
        </w:tc>
        <w:tc>
          <w:tcPr>
            <w:tcW w:w="694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hideMark/>
          </w:tcPr>
          <w:p w14:paraId="5FE01358" w14:textId="77777777" w:rsidR="001952E9" w:rsidRPr="00FE1CE9" w:rsidRDefault="001952E9" w:rsidP="001952E9">
            <w:pPr>
              <w:widowControl w:val="0"/>
              <w:suppressAutoHyphens/>
              <w:autoSpaceDN w:val="0"/>
              <w:spacing w:before="100" w:after="100" w:line="240" w:lineRule="auto"/>
              <w:ind w:left="795"/>
              <w:contextualSpacing/>
              <w:rPr>
                <w:rFonts w:ascii="Arial" w:eastAsia="Times New Roman" w:hAnsi="Arial" w:cs="Arial"/>
                <w:bCs/>
                <w:sz w:val="24"/>
                <w:szCs w:val="24"/>
                <w:lang w:eastAsia="pl-PL"/>
              </w:rPr>
            </w:pPr>
          </w:p>
          <w:p w14:paraId="54DED0A1" w14:textId="4106E7AD" w:rsidR="00283C99" w:rsidRPr="00FE1CE9" w:rsidRDefault="00283C99" w:rsidP="00283C99">
            <w:pPr>
              <w:widowControl w:val="0"/>
              <w:numPr>
                <w:ilvl w:val="0"/>
                <w:numId w:val="4"/>
              </w:numPr>
              <w:suppressAutoHyphens/>
              <w:autoSpaceDN w:val="0"/>
              <w:spacing w:before="100" w:after="100" w:line="240" w:lineRule="auto"/>
              <w:rPr>
                <w:rFonts w:ascii="Arial" w:eastAsia="Andale Sans UI" w:hAnsi="Arial" w:cs="Arial"/>
                <w:kern w:val="3"/>
                <w:sz w:val="24"/>
                <w:szCs w:val="24"/>
                <w:lang w:val="de-DE" w:eastAsia="ja-JP" w:bidi="fa-IR"/>
              </w:rPr>
            </w:pPr>
            <w:r w:rsidRPr="00FE1CE9">
              <w:rPr>
                <w:rFonts w:ascii="Arial" w:eastAsia="Times New Roman" w:hAnsi="Arial" w:cs="Arial"/>
                <w:sz w:val="24"/>
                <w:szCs w:val="24"/>
                <w:lang w:eastAsia="pl-PL"/>
              </w:rPr>
              <w:t xml:space="preserve">Ocena stanu bezpieczeństwa i porządku publicznego            na terenie gminy </w:t>
            </w:r>
            <w:r>
              <w:rPr>
                <w:rFonts w:ascii="Arial" w:eastAsia="Times New Roman" w:hAnsi="Arial" w:cs="Arial"/>
                <w:sz w:val="24"/>
                <w:szCs w:val="24"/>
                <w:lang w:eastAsia="pl-PL"/>
              </w:rPr>
              <w:t>w 2022r.</w:t>
            </w:r>
            <w:r w:rsidRPr="00FE1CE9">
              <w:rPr>
                <w:rFonts w:ascii="Arial" w:eastAsia="Times New Roman" w:hAnsi="Arial" w:cs="Arial"/>
                <w:sz w:val="24"/>
                <w:szCs w:val="24"/>
                <w:lang w:eastAsia="pl-PL"/>
              </w:rPr>
              <w:t xml:space="preserve"> ; </w:t>
            </w:r>
          </w:p>
          <w:p w14:paraId="2E97F529" w14:textId="77777777" w:rsidR="009C71D9" w:rsidRPr="00FE1CE9" w:rsidRDefault="009C71D9" w:rsidP="001952E9">
            <w:pPr>
              <w:widowControl w:val="0"/>
              <w:suppressAutoHyphens/>
              <w:autoSpaceDN w:val="0"/>
              <w:spacing w:before="100" w:after="100" w:line="240" w:lineRule="auto"/>
              <w:ind w:left="795"/>
              <w:contextualSpacing/>
              <w:rPr>
                <w:rFonts w:ascii="Arial" w:eastAsia="Times New Roman" w:hAnsi="Arial" w:cs="Arial"/>
                <w:bCs/>
                <w:sz w:val="24"/>
                <w:szCs w:val="24"/>
                <w:lang w:eastAsia="pl-PL"/>
              </w:rPr>
            </w:pPr>
          </w:p>
          <w:p w14:paraId="6D4E5214" w14:textId="1B1F5AB4" w:rsidR="005A0991" w:rsidRPr="00FE1CE9" w:rsidRDefault="005A0991" w:rsidP="001952E9">
            <w:pPr>
              <w:widowControl w:val="0"/>
              <w:suppressAutoHyphens/>
              <w:autoSpaceDN w:val="0"/>
              <w:spacing w:before="100" w:after="100" w:line="240" w:lineRule="auto"/>
              <w:ind w:left="795"/>
              <w:contextualSpacing/>
              <w:rPr>
                <w:rFonts w:ascii="Arial" w:eastAsia="Times New Roman" w:hAnsi="Arial" w:cs="Arial"/>
                <w:bCs/>
                <w:sz w:val="24"/>
                <w:szCs w:val="24"/>
                <w:lang w:eastAsia="pl-PL"/>
              </w:rPr>
            </w:pPr>
          </w:p>
        </w:tc>
      </w:tr>
      <w:tr w:rsidR="00B27B44" w:rsidRPr="00FE1CE9" w14:paraId="11C481A3" w14:textId="77777777" w:rsidTr="009C71D9">
        <w:trPr>
          <w:trHeight w:val="795"/>
        </w:trPr>
        <w:tc>
          <w:tcPr>
            <w:tcW w:w="226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8930B71" w14:textId="1FBB9C21" w:rsidR="009C71D9" w:rsidRPr="00FE1CE9" w:rsidRDefault="009C71D9" w:rsidP="009C71D9">
            <w:pPr>
              <w:autoSpaceDN w:val="0"/>
              <w:spacing w:before="100" w:after="100" w:line="276" w:lineRule="auto"/>
              <w:rPr>
                <w:rFonts w:ascii="Arial" w:eastAsia="Times New Roman" w:hAnsi="Arial" w:cs="Arial"/>
                <w:b/>
                <w:sz w:val="28"/>
                <w:szCs w:val="28"/>
                <w:lang w:eastAsia="pl-PL"/>
              </w:rPr>
            </w:pPr>
            <w:r w:rsidRPr="00FE1CE9">
              <w:rPr>
                <w:rFonts w:ascii="Arial" w:eastAsia="Times New Roman" w:hAnsi="Arial" w:cs="Arial"/>
                <w:b/>
                <w:sz w:val="28"/>
                <w:szCs w:val="28"/>
                <w:lang w:eastAsia="pl-PL"/>
              </w:rPr>
              <w:t>II.2023</w:t>
            </w:r>
          </w:p>
        </w:tc>
        <w:tc>
          <w:tcPr>
            <w:tcW w:w="694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FF23D1D" w14:textId="77777777" w:rsidR="009C71D9" w:rsidRPr="00FE1CE9" w:rsidRDefault="009C71D9" w:rsidP="009C71D9">
            <w:pPr>
              <w:widowControl w:val="0"/>
              <w:suppressAutoHyphens/>
              <w:autoSpaceDN w:val="0"/>
              <w:spacing w:before="100" w:after="100" w:line="240" w:lineRule="auto"/>
              <w:ind w:left="795"/>
              <w:contextualSpacing/>
              <w:rPr>
                <w:rFonts w:ascii="Arial" w:eastAsia="Times New Roman" w:hAnsi="Arial" w:cs="Arial"/>
                <w:bCs/>
                <w:sz w:val="24"/>
                <w:szCs w:val="24"/>
                <w:lang w:eastAsia="pl-PL"/>
              </w:rPr>
            </w:pPr>
          </w:p>
          <w:p w14:paraId="5DAD5AC8" w14:textId="12841A76" w:rsidR="009C71D9" w:rsidRPr="00FE1CE9" w:rsidRDefault="009C71D9">
            <w:pPr>
              <w:pStyle w:val="Akapitzlist"/>
              <w:widowControl w:val="0"/>
              <w:numPr>
                <w:ilvl w:val="0"/>
                <w:numId w:val="1"/>
              </w:numPr>
              <w:suppressAutoHyphens/>
              <w:autoSpaceDN w:val="0"/>
              <w:spacing w:before="100" w:after="100" w:line="240" w:lineRule="auto"/>
              <w:rPr>
                <w:rFonts w:ascii="Arial" w:eastAsia="Times New Roman" w:hAnsi="Arial" w:cs="Arial"/>
                <w:sz w:val="28"/>
                <w:szCs w:val="28"/>
                <w:lang w:eastAsia="pl-PL"/>
              </w:rPr>
            </w:pPr>
            <w:r w:rsidRPr="00FE1CE9">
              <w:rPr>
                <w:rFonts w:ascii="Arial" w:eastAsia="Times New Roman" w:hAnsi="Arial" w:cs="Arial"/>
                <w:sz w:val="24"/>
                <w:szCs w:val="24"/>
                <w:lang w:eastAsia="pl-PL"/>
              </w:rPr>
              <w:t>Sprawozdanie z pracy Komisji Urbanistycznej za rok 202</w:t>
            </w:r>
            <w:r w:rsidR="009C5260" w:rsidRPr="00FE1CE9">
              <w:rPr>
                <w:rFonts w:ascii="Arial" w:eastAsia="Times New Roman" w:hAnsi="Arial" w:cs="Arial"/>
                <w:sz w:val="24"/>
                <w:szCs w:val="24"/>
                <w:lang w:eastAsia="pl-PL"/>
              </w:rPr>
              <w:t>2</w:t>
            </w:r>
          </w:p>
          <w:p w14:paraId="7C2AD1EE" w14:textId="7B615F19" w:rsidR="009C71D9" w:rsidRPr="00FE1CE9" w:rsidRDefault="009C71D9" w:rsidP="009C71D9">
            <w:pPr>
              <w:widowControl w:val="0"/>
              <w:suppressAutoHyphens/>
              <w:autoSpaceDN w:val="0"/>
              <w:spacing w:before="100" w:after="100" w:line="240" w:lineRule="auto"/>
              <w:ind w:left="795"/>
              <w:contextualSpacing/>
              <w:rPr>
                <w:rFonts w:ascii="Arial" w:eastAsia="Times New Roman" w:hAnsi="Arial" w:cs="Arial"/>
                <w:bCs/>
                <w:sz w:val="24"/>
                <w:szCs w:val="24"/>
                <w:lang w:eastAsia="pl-PL"/>
              </w:rPr>
            </w:pPr>
          </w:p>
        </w:tc>
      </w:tr>
      <w:tr w:rsidR="00B27B44" w:rsidRPr="00FE1CE9" w14:paraId="335F83DA" w14:textId="77777777" w:rsidTr="00850581">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2C9EF" w14:textId="0F3AA669" w:rsidR="005A0991" w:rsidRPr="00FE1CE9" w:rsidRDefault="005A0991" w:rsidP="005A0991">
            <w:pPr>
              <w:autoSpaceDN w:val="0"/>
              <w:spacing w:before="100" w:after="100" w:line="276" w:lineRule="auto"/>
              <w:rPr>
                <w:rFonts w:ascii="Arial" w:eastAsia="Times New Roman" w:hAnsi="Arial" w:cs="Arial"/>
                <w:b/>
                <w:sz w:val="28"/>
                <w:szCs w:val="28"/>
                <w:lang w:eastAsia="pl-PL"/>
              </w:rPr>
            </w:pPr>
            <w:r w:rsidRPr="00FE1CE9">
              <w:rPr>
                <w:rFonts w:ascii="Arial" w:eastAsia="Times New Roman" w:hAnsi="Arial" w:cs="Arial"/>
                <w:b/>
                <w:sz w:val="28"/>
                <w:szCs w:val="28"/>
                <w:lang w:eastAsia="pl-PL"/>
              </w:rPr>
              <w:t>III.202</w:t>
            </w:r>
            <w:r w:rsidR="009C71D9" w:rsidRPr="00FE1CE9">
              <w:rPr>
                <w:rFonts w:ascii="Arial" w:eastAsia="Times New Roman" w:hAnsi="Arial" w:cs="Arial"/>
                <w:b/>
                <w:sz w:val="28"/>
                <w:szCs w:val="28"/>
                <w:lang w:eastAsia="pl-PL"/>
              </w:rPr>
              <w:t>3</w:t>
            </w:r>
          </w:p>
        </w:tc>
        <w:tc>
          <w:tcPr>
            <w:tcW w:w="6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9A22C" w14:textId="6E8026CD" w:rsidR="005A0991" w:rsidRPr="00FE1CE9" w:rsidRDefault="005A0991">
            <w:pPr>
              <w:widowControl w:val="0"/>
              <w:numPr>
                <w:ilvl w:val="0"/>
                <w:numId w:val="1"/>
              </w:numPr>
              <w:suppressAutoHyphens/>
              <w:autoSpaceDN w:val="0"/>
              <w:spacing w:before="100" w:after="100" w:line="240" w:lineRule="auto"/>
              <w:rPr>
                <w:rFonts w:ascii="Arial" w:eastAsia="Andale Sans UI" w:hAnsi="Arial" w:cs="Arial"/>
                <w:kern w:val="3"/>
                <w:sz w:val="24"/>
                <w:szCs w:val="24"/>
                <w:lang w:val="de-DE" w:eastAsia="ja-JP" w:bidi="fa-IR"/>
              </w:rPr>
            </w:pPr>
            <w:r w:rsidRPr="00FE1CE9">
              <w:rPr>
                <w:rFonts w:ascii="Arial" w:eastAsia="Times New Roman" w:hAnsi="Arial" w:cs="Arial"/>
                <w:sz w:val="24"/>
                <w:szCs w:val="24"/>
                <w:lang w:eastAsia="pl-PL"/>
              </w:rPr>
              <w:t>Informacja Kierownika Gminnego Ośrodka Pomocy Społecznej z realizacji zadań z zakresu wspierania rodziny       w roku 202</w:t>
            </w:r>
            <w:r w:rsidR="009C5260" w:rsidRPr="00FE1CE9">
              <w:rPr>
                <w:rFonts w:ascii="Arial" w:eastAsia="Times New Roman" w:hAnsi="Arial" w:cs="Arial"/>
                <w:sz w:val="24"/>
                <w:szCs w:val="24"/>
                <w:lang w:eastAsia="pl-PL"/>
              </w:rPr>
              <w:t>2</w:t>
            </w:r>
            <w:r w:rsidRPr="00FE1CE9">
              <w:rPr>
                <w:rFonts w:ascii="Arial" w:eastAsia="Times New Roman" w:hAnsi="Arial" w:cs="Arial"/>
                <w:sz w:val="24"/>
                <w:szCs w:val="24"/>
                <w:lang w:eastAsia="pl-PL"/>
              </w:rPr>
              <w:t>;</w:t>
            </w:r>
          </w:p>
          <w:p w14:paraId="315F75B6" w14:textId="2FC52F71" w:rsidR="005A0991" w:rsidRPr="00FE1CE9" w:rsidRDefault="005A0991">
            <w:pPr>
              <w:widowControl w:val="0"/>
              <w:numPr>
                <w:ilvl w:val="0"/>
                <w:numId w:val="1"/>
              </w:numPr>
              <w:suppressAutoHyphens/>
              <w:autoSpaceDN w:val="0"/>
              <w:spacing w:after="0" w:line="240" w:lineRule="auto"/>
              <w:rPr>
                <w:rFonts w:ascii="Arial" w:eastAsia="Andale Sans UI" w:hAnsi="Arial" w:cs="Arial"/>
                <w:kern w:val="3"/>
                <w:sz w:val="24"/>
                <w:szCs w:val="24"/>
                <w:lang w:val="de-DE" w:eastAsia="ja-JP" w:bidi="fa-IR"/>
              </w:rPr>
            </w:pPr>
            <w:r w:rsidRPr="00FE1CE9">
              <w:rPr>
                <w:rFonts w:ascii="Arial" w:eastAsia="Times New Roman" w:hAnsi="Arial" w:cs="Arial"/>
                <w:sz w:val="24"/>
                <w:szCs w:val="24"/>
                <w:lang w:eastAsia="pl-PL"/>
              </w:rPr>
              <w:t>Informacja o wykorzystaniu środków i realizacji zadań           z zakresu rozwoju sportu przez kluby sportowe  w roku 202</w:t>
            </w:r>
            <w:r w:rsidR="009C5260" w:rsidRPr="00FE1CE9">
              <w:rPr>
                <w:rFonts w:ascii="Arial" w:eastAsia="Times New Roman" w:hAnsi="Arial" w:cs="Arial"/>
                <w:sz w:val="24"/>
                <w:szCs w:val="24"/>
                <w:lang w:eastAsia="pl-PL"/>
              </w:rPr>
              <w:t>2</w:t>
            </w:r>
            <w:r w:rsidRPr="00FE1CE9">
              <w:rPr>
                <w:rFonts w:ascii="Arial" w:eastAsia="Times New Roman" w:hAnsi="Arial" w:cs="Arial"/>
                <w:sz w:val="24"/>
                <w:szCs w:val="24"/>
                <w:lang w:eastAsia="pl-PL"/>
              </w:rPr>
              <w:t xml:space="preserve">; </w:t>
            </w:r>
          </w:p>
          <w:p w14:paraId="3633872F" w14:textId="04868A6A" w:rsidR="005A0991" w:rsidRPr="00FE1CE9" w:rsidRDefault="005A0991">
            <w:pPr>
              <w:widowControl w:val="0"/>
              <w:numPr>
                <w:ilvl w:val="0"/>
                <w:numId w:val="1"/>
              </w:numPr>
              <w:suppressAutoHyphens/>
              <w:autoSpaceDN w:val="0"/>
              <w:spacing w:after="0" w:line="240" w:lineRule="auto"/>
              <w:rPr>
                <w:rFonts w:ascii="Arial" w:eastAsia="Times New Roman" w:hAnsi="Arial" w:cs="Arial"/>
                <w:sz w:val="24"/>
                <w:szCs w:val="24"/>
                <w:lang w:eastAsia="pl-PL"/>
              </w:rPr>
            </w:pPr>
            <w:r w:rsidRPr="00FE1CE9">
              <w:rPr>
                <w:rFonts w:ascii="Arial" w:eastAsia="Times New Roman" w:hAnsi="Arial" w:cs="Arial"/>
                <w:sz w:val="24"/>
                <w:szCs w:val="24"/>
                <w:lang w:eastAsia="pl-PL"/>
              </w:rPr>
              <w:t>Informacja z realizacji programu współpracy z organizacjami pozarządowymi w roku 202</w:t>
            </w:r>
            <w:r w:rsidR="009C5260" w:rsidRPr="00FE1CE9">
              <w:rPr>
                <w:rFonts w:ascii="Arial" w:eastAsia="Times New Roman" w:hAnsi="Arial" w:cs="Arial"/>
                <w:sz w:val="24"/>
                <w:szCs w:val="24"/>
                <w:lang w:eastAsia="pl-PL"/>
              </w:rPr>
              <w:t>2</w:t>
            </w:r>
            <w:r w:rsidRPr="00FE1CE9">
              <w:rPr>
                <w:rFonts w:ascii="Arial" w:eastAsia="Times New Roman" w:hAnsi="Arial" w:cs="Arial"/>
                <w:sz w:val="24"/>
                <w:szCs w:val="24"/>
                <w:lang w:eastAsia="pl-PL"/>
              </w:rPr>
              <w:t>;</w:t>
            </w:r>
          </w:p>
          <w:p w14:paraId="37AEDD94" w14:textId="0845C699" w:rsidR="00AA05B1" w:rsidRPr="00FE1CE9" w:rsidRDefault="00AA05B1">
            <w:pPr>
              <w:widowControl w:val="0"/>
              <w:numPr>
                <w:ilvl w:val="0"/>
                <w:numId w:val="1"/>
              </w:numPr>
              <w:suppressAutoHyphens/>
              <w:autoSpaceDN w:val="0"/>
              <w:spacing w:after="0" w:line="240" w:lineRule="auto"/>
              <w:rPr>
                <w:rFonts w:ascii="Arial" w:eastAsia="Times New Roman" w:hAnsi="Arial" w:cs="Arial"/>
                <w:sz w:val="24"/>
                <w:szCs w:val="24"/>
                <w:lang w:eastAsia="pl-PL"/>
              </w:rPr>
            </w:pPr>
            <w:r w:rsidRPr="00FE1CE9">
              <w:rPr>
                <w:rFonts w:ascii="Arial" w:eastAsia="Times New Roman" w:hAnsi="Arial" w:cs="Arial"/>
                <w:sz w:val="24"/>
                <w:szCs w:val="24"/>
                <w:lang w:eastAsia="pl-PL"/>
              </w:rPr>
              <w:t>Uchwalenie Programu opieki nad zwierzętami bezdomnymi oraz zapobiegania bezdomności  zwierząt na terenie  gminy Pruszcz w 202</w:t>
            </w:r>
            <w:r w:rsidR="009C5260" w:rsidRPr="00FE1CE9">
              <w:rPr>
                <w:rFonts w:ascii="Arial" w:eastAsia="Times New Roman" w:hAnsi="Arial" w:cs="Arial"/>
                <w:sz w:val="24"/>
                <w:szCs w:val="24"/>
                <w:lang w:eastAsia="pl-PL"/>
              </w:rPr>
              <w:t>3</w:t>
            </w:r>
            <w:r w:rsidRPr="00FE1CE9">
              <w:rPr>
                <w:rFonts w:ascii="Arial" w:eastAsia="Times New Roman" w:hAnsi="Arial" w:cs="Arial"/>
                <w:sz w:val="24"/>
                <w:szCs w:val="24"/>
                <w:lang w:eastAsia="pl-PL"/>
              </w:rPr>
              <w:t>r.</w:t>
            </w:r>
          </w:p>
          <w:p w14:paraId="71D5D529" w14:textId="57AABF20" w:rsidR="00956C5A" w:rsidRPr="00FE1CE9" w:rsidRDefault="00956C5A" w:rsidP="009C71D9">
            <w:pPr>
              <w:pStyle w:val="Akapitzlist"/>
              <w:widowControl w:val="0"/>
              <w:suppressAutoHyphens/>
              <w:autoSpaceDN w:val="0"/>
              <w:spacing w:before="100" w:after="100" w:line="240" w:lineRule="auto"/>
              <w:ind w:left="795"/>
              <w:rPr>
                <w:rFonts w:ascii="Arial" w:eastAsia="Times New Roman" w:hAnsi="Arial" w:cs="Arial"/>
                <w:sz w:val="28"/>
                <w:szCs w:val="28"/>
                <w:lang w:eastAsia="pl-PL"/>
              </w:rPr>
            </w:pPr>
          </w:p>
        </w:tc>
      </w:tr>
      <w:tr w:rsidR="00B27B44" w:rsidRPr="00FE1CE9" w14:paraId="40102EF6" w14:textId="77777777" w:rsidTr="00F54B6E">
        <w:trPr>
          <w:trHeight w:val="2562"/>
        </w:trPr>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5202B5" w14:textId="4B47CF02" w:rsidR="005A0991" w:rsidRPr="00FE1CE9" w:rsidRDefault="005A0991" w:rsidP="005A0991">
            <w:pPr>
              <w:autoSpaceDN w:val="0"/>
              <w:spacing w:before="100" w:after="100" w:line="276" w:lineRule="auto"/>
              <w:rPr>
                <w:rFonts w:ascii="Arial" w:eastAsia="Times New Roman" w:hAnsi="Arial" w:cs="Arial"/>
                <w:b/>
                <w:sz w:val="28"/>
                <w:szCs w:val="28"/>
                <w:lang w:eastAsia="pl-PL"/>
              </w:rPr>
            </w:pPr>
            <w:r w:rsidRPr="00FE1CE9">
              <w:rPr>
                <w:rFonts w:ascii="Arial" w:eastAsia="Times New Roman" w:hAnsi="Arial" w:cs="Arial"/>
                <w:b/>
                <w:sz w:val="28"/>
                <w:szCs w:val="28"/>
                <w:lang w:eastAsia="pl-PL"/>
              </w:rPr>
              <w:t>IV.202</w:t>
            </w:r>
            <w:r w:rsidR="009C71D9" w:rsidRPr="00FE1CE9">
              <w:rPr>
                <w:rFonts w:ascii="Arial" w:eastAsia="Times New Roman" w:hAnsi="Arial" w:cs="Arial"/>
                <w:b/>
                <w:sz w:val="28"/>
                <w:szCs w:val="28"/>
                <w:lang w:eastAsia="pl-PL"/>
              </w:rPr>
              <w:t>3</w:t>
            </w:r>
          </w:p>
        </w:tc>
        <w:tc>
          <w:tcPr>
            <w:tcW w:w="694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F3EC2A7" w14:textId="7A678071" w:rsidR="005A0991" w:rsidRPr="00FE1CE9" w:rsidRDefault="005A0991">
            <w:pPr>
              <w:widowControl w:val="0"/>
              <w:numPr>
                <w:ilvl w:val="0"/>
                <w:numId w:val="2"/>
              </w:numPr>
              <w:suppressAutoHyphens/>
              <w:autoSpaceDN w:val="0"/>
              <w:spacing w:after="0" w:line="240" w:lineRule="auto"/>
              <w:rPr>
                <w:rFonts w:ascii="Arial" w:eastAsia="Times New Roman" w:hAnsi="Arial" w:cs="Arial"/>
                <w:sz w:val="24"/>
                <w:szCs w:val="24"/>
                <w:lang w:eastAsia="pl-PL"/>
              </w:rPr>
            </w:pPr>
            <w:r w:rsidRPr="00FE1CE9">
              <w:rPr>
                <w:rFonts w:ascii="Arial" w:eastAsia="Times New Roman" w:hAnsi="Arial" w:cs="Arial"/>
                <w:sz w:val="24"/>
                <w:szCs w:val="24"/>
                <w:lang w:eastAsia="pl-PL"/>
              </w:rPr>
              <w:t>Sprawozdanie z  działalności Gminnej Spółki Wodnej              za rok 202</w:t>
            </w:r>
            <w:r w:rsidR="009C5260" w:rsidRPr="00FE1CE9">
              <w:rPr>
                <w:rFonts w:ascii="Arial" w:eastAsia="Times New Roman" w:hAnsi="Arial" w:cs="Arial"/>
                <w:sz w:val="24"/>
                <w:szCs w:val="24"/>
                <w:lang w:eastAsia="pl-PL"/>
              </w:rPr>
              <w:t>2</w:t>
            </w:r>
            <w:r w:rsidRPr="00FE1CE9">
              <w:rPr>
                <w:rFonts w:ascii="Arial" w:eastAsia="Times New Roman" w:hAnsi="Arial" w:cs="Arial"/>
                <w:sz w:val="24"/>
                <w:szCs w:val="24"/>
                <w:lang w:eastAsia="pl-PL"/>
              </w:rPr>
              <w:t>;</w:t>
            </w:r>
          </w:p>
          <w:p w14:paraId="35BE65E6" w14:textId="5FB0A3A8" w:rsidR="005A0991" w:rsidRPr="00FE1CE9" w:rsidRDefault="005A0991">
            <w:pPr>
              <w:widowControl w:val="0"/>
              <w:numPr>
                <w:ilvl w:val="0"/>
                <w:numId w:val="2"/>
              </w:numPr>
              <w:suppressAutoHyphens/>
              <w:autoSpaceDN w:val="0"/>
              <w:spacing w:after="0" w:line="240" w:lineRule="auto"/>
              <w:rPr>
                <w:rFonts w:ascii="Arial" w:eastAsia="Andale Sans UI" w:hAnsi="Arial" w:cs="Arial"/>
                <w:kern w:val="3"/>
                <w:sz w:val="24"/>
                <w:szCs w:val="24"/>
                <w:lang w:val="de-DE" w:eastAsia="ja-JP" w:bidi="fa-IR"/>
              </w:rPr>
            </w:pPr>
            <w:r w:rsidRPr="00FE1CE9">
              <w:rPr>
                <w:rFonts w:ascii="Arial" w:eastAsia="Times New Roman" w:hAnsi="Arial" w:cs="Arial"/>
                <w:sz w:val="24"/>
                <w:szCs w:val="24"/>
                <w:lang w:eastAsia="pl-PL"/>
              </w:rPr>
              <w:t>Informacja w sprawie oceny zasobów pomocy społecznej  za rok 202</w:t>
            </w:r>
            <w:r w:rsidR="009C5260" w:rsidRPr="00FE1CE9">
              <w:rPr>
                <w:rFonts w:ascii="Arial" w:eastAsia="Times New Roman" w:hAnsi="Arial" w:cs="Arial"/>
                <w:sz w:val="24"/>
                <w:szCs w:val="24"/>
                <w:lang w:eastAsia="pl-PL"/>
              </w:rPr>
              <w:t>2</w:t>
            </w:r>
            <w:r w:rsidRPr="00FE1CE9">
              <w:rPr>
                <w:rFonts w:ascii="Arial" w:eastAsia="Times New Roman" w:hAnsi="Arial" w:cs="Arial"/>
                <w:sz w:val="24"/>
                <w:szCs w:val="24"/>
                <w:lang w:eastAsia="pl-PL"/>
              </w:rPr>
              <w:t>;</w:t>
            </w:r>
          </w:p>
          <w:p w14:paraId="1BE87654" w14:textId="4E9BC758" w:rsidR="005A0991" w:rsidRPr="00FE1CE9" w:rsidRDefault="005A0991">
            <w:pPr>
              <w:widowControl w:val="0"/>
              <w:numPr>
                <w:ilvl w:val="0"/>
                <w:numId w:val="2"/>
              </w:numPr>
              <w:suppressAutoHyphens/>
              <w:autoSpaceDN w:val="0"/>
              <w:spacing w:before="100" w:after="100" w:line="240" w:lineRule="auto"/>
              <w:rPr>
                <w:rFonts w:ascii="Arial" w:eastAsia="Times New Roman" w:hAnsi="Arial" w:cs="Arial"/>
                <w:sz w:val="28"/>
                <w:szCs w:val="28"/>
                <w:lang w:eastAsia="pl-PL"/>
              </w:rPr>
            </w:pPr>
            <w:r w:rsidRPr="00FE1CE9">
              <w:rPr>
                <w:rFonts w:ascii="Arial" w:eastAsia="Times New Roman" w:hAnsi="Arial" w:cs="Arial"/>
                <w:sz w:val="24"/>
                <w:szCs w:val="24"/>
                <w:lang w:eastAsia="pl-PL"/>
              </w:rPr>
              <w:t>Sprawozdanie z wykonania Gminnego Programu Profilaktyki i Rozwiązywania Problemów Alkoholowych oraz Gminnego Programu Przeciwdziałania Narkomanii za rok 202</w:t>
            </w:r>
            <w:r w:rsidR="009C5260" w:rsidRPr="00FE1CE9">
              <w:rPr>
                <w:rFonts w:ascii="Arial" w:eastAsia="Times New Roman" w:hAnsi="Arial" w:cs="Arial"/>
                <w:sz w:val="24"/>
                <w:szCs w:val="24"/>
                <w:lang w:eastAsia="pl-PL"/>
              </w:rPr>
              <w:t>2</w:t>
            </w:r>
            <w:r w:rsidRPr="00FE1CE9">
              <w:rPr>
                <w:rFonts w:ascii="Arial" w:eastAsia="Times New Roman" w:hAnsi="Arial" w:cs="Arial"/>
                <w:sz w:val="24"/>
                <w:szCs w:val="24"/>
                <w:lang w:eastAsia="pl-PL"/>
              </w:rPr>
              <w:t>;</w:t>
            </w:r>
          </w:p>
        </w:tc>
      </w:tr>
      <w:tr w:rsidR="00B27B44" w:rsidRPr="00FE1CE9" w14:paraId="24CA6475" w14:textId="77777777" w:rsidTr="00DE6B03">
        <w:trPr>
          <w:trHeight w:val="3545"/>
        </w:trPr>
        <w:tc>
          <w:tcPr>
            <w:tcW w:w="2268" w:type="dxa"/>
            <w:tcBorders>
              <w:top w:val="single" w:sz="4" w:space="0" w:color="000000"/>
              <w:left w:val="single" w:sz="4" w:space="0" w:color="000000"/>
              <w:right w:val="single" w:sz="4" w:space="0" w:color="000000"/>
            </w:tcBorders>
            <w:tcMar>
              <w:top w:w="0" w:type="dxa"/>
              <w:left w:w="108" w:type="dxa"/>
              <w:bottom w:w="0" w:type="dxa"/>
              <w:right w:w="108" w:type="dxa"/>
            </w:tcMar>
          </w:tcPr>
          <w:p w14:paraId="47E660EB" w14:textId="77777777" w:rsidR="00F54B6E" w:rsidRPr="00FE1CE9" w:rsidRDefault="00F54B6E" w:rsidP="005A0991">
            <w:pPr>
              <w:autoSpaceDN w:val="0"/>
              <w:spacing w:before="100" w:after="100" w:line="276" w:lineRule="auto"/>
              <w:rPr>
                <w:rFonts w:ascii="Arial" w:eastAsia="Times New Roman" w:hAnsi="Arial" w:cs="Arial"/>
                <w:b/>
                <w:sz w:val="28"/>
                <w:szCs w:val="28"/>
                <w:lang w:eastAsia="pl-PL"/>
              </w:rPr>
            </w:pPr>
          </w:p>
          <w:p w14:paraId="6C20F122" w14:textId="721848FA" w:rsidR="00F54B6E" w:rsidRPr="00FE1CE9" w:rsidRDefault="00F54B6E" w:rsidP="005A0991">
            <w:pPr>
              <w:autoSpaceDN w:val="0"/>
              <w:spacing w:before="100" w:after="100" w:line="276" w:lineRule="auto"/>
              <w:rPr>
                <w:rFonts w:ascii="Arial" w:eastAsia="Times New Roman" w:hAnsi="Arial" w:cs="Arial"/>
                <w:b/>
                <w:sz w:val="20"/>
                <w:szCs w:val="20"/>
                <w:lang w:eastAsia="pl-PL"/>
              </w:rPr>
            </w:pPr>
            <w:r w:rsidRPr="00FE1CE9">
              <w:rPr>
                <w:rFonts w:ascii="Arial" w:eastAsia="Times New Roman" w:hAnsi="Arial" w:cs="Arial"/>
                <w:b/>
                <w:sz w:val="28"/>
                <w:szCs w:val="28"/>
                <w:lang w:eastAsia="pl-PL"/>
              </w:rPr>
              <w:t xml:space="preserve"> V.202</w:t>
            </w:r>
            <w:r w:rsidR="009C71D9" w:rsidRPr="00FE1CE9">
              <w:rPr>
                <w:rFonts w:ascii="Arial" w:eastAsia="Times New Roman" w:hAnsi="Arial" w:cs="Arial"/>
                <w:b/>
                <w:sz w:val="28"/>
                <w:szCs w:val="28"/>
                <w:lang w:eastAsia="pl-PL"/>
              </w:rPr>
              <w:t>3</w:t>
            </w:r>
            <w:r w:rsidRPr="00FE1CE9">
              <w:rPr>
                <w:rFonts w:ascii="Arial" w:eastAsia="Times New Roman" w:hAnsi="Arial" w:cs="Arial"/>
                <w:b/>
                <w:sz w:val="20"/>
                <w:szCs w:val="20"/>
                <w:lang w:val="de-DE" w:eastAsia="pl-PL"/>
              </w:rPr>
              <w:t xml:space="preserve"> </w:t>
            </w:r>
          </w:p>
        </w:tc>
        <w:tc>
          <w:tcPr>
            <w:tcW w:w="6944" w:type="dxa"/>
            <w:tcBorders>
              <w:top w:val="single" w:sz="4" w:space="0" w:color="auto"/>
              <w:left w:val="single" w:sz="4" w:space="0" w:color="000000"/>
              <w:right w:val="single" w:sz="4" w:space="0" w:color="000000"/>
            </w:tcBorders>
            <w:tcMar>
              <w:top w:w="0" w:type="dxa"/>
              <w:left w:w="108" w:type="dxa"/>
              <w:bottom w:w="0" w:type="dxa"/>
              <w:right w:w="108" w:type="dxa"/>
            </w:tcMar>
            <w:hideMark/>
          </w:tcPr>
          <w:p w14:paraId="40CD8142" w14:textId="6421679F" w:rsidR="00F54B6E" w:rsidRPr="00FE1CE9" w:rsidRDefault="00F54B6E">
            <w:pPr>
              <w:widowControl w:val="0"/>
              <w:numPr>
                <w:ilvl w:val="0"/>
                <w:numId w:val="3"/>
              </w:numPr>
              <w:suppressAutoHyphens/>
              <w:autoSpaceDN w:val="0"/>
              <w:spacing w:before="100" w:after="100" w:line="240" w:lineRule="auto"/>
              <w:rPr>
                <w:rFonts w:ascii="Arial" w:eastAsia="Andale Sans UI" w:hAnsi="Arial" w:cs="Arial"/>
                <w:kern w:val="3"/>
                <w:sz w:val="24"/>
                <w:szCs w:val="24"/>
                <w:lang w:val="de-DE" w:eastAsia="ja-JP" w:bidi="fa-IR"/>
              </w:rPr>
            </w:pPr>
            <w:r w:rsidRPr="00FE1CE9">
              <w:rPr>
                <w:rFonts w:ascii="Arial" w:eastAsia="Times New Roman" w:hAnsi="Arial" w:cs="Arial"/>
                <w:sz w:val="24"/>
                <w:szCs w:val="24"/>
                <w:lang w:eastAsia="pl-PL"/>
              </w:rPr>
              <w:t xml:space="preserve">Debata o stanie samorządu połączona z udzieleniem wotum zaufania </w:t>
            </w:r>
            <w:r w:rsidR="009C5260" w:rsidRPr="00FE1CE9">
              <w:rPr>
                <w:rFonts w:ascii="Arial" w:eastAsia="Times New Roman" w:hAnsi="Arial" w:cs="Arial"/>
                <w:sz w:val="24"/>
                <w:szCs w:val="24"/>
                <w:lang w:eastAsia="pl-PL"/>
              </w:rPr>
              <w:t>burmistrzowi</w:t>
            </w:r>
            <w:r w:rsidRPr="00FE1CE9">
              <w:rPr>
                <w:rFonts w:ascii="Arial" w:eastAsia="Times New Roman" w:hAnsi="Arial" w:cs="Arial"/>
                <w:sz w:val="24"/>
                <w:szCs w:val="24"/>
                <w:lang w:eastAsia="pl-PL"/>
              </w:rPr>
              <w:t>;</w:t>
            </w:r>
          </w:p>
          <w:p w14:paraId="26E4A4EF" w14:textId="45E24680" w:rsidR="00F54B6E" w:rsidRPr="00FE1CE9" w:rsidRDefault="00F54B6E">
            <w:pPr>
              <w:widowControl w:val="0"/>
              <w:numPr>
                <w:ilvl w:val="0"/>
                <w:numId w:val="3"/>
              </w:numPr>
              <w:suppressAutoHyphens/>
              <w:autoSpaceDN w:val="0"/>
              <w:spacing w:after="0" w:line="240" w:lineRule="auto"/>
              <w:rPr>
                <w:rFonts w:ascii="Arial" w:eastAsia="Times New Roman" w:hAnsi="Arial" w:cs="Arial"/>
                <w:sz w:val="24"/>
                <w:szCs w:val="24"/>
                <w:lang w:eastAsia="pl-PL"/>
              </w:rPr>
            </w:pPr>
            <w:r w:rsidRPr="00FE1CE9">
              <w:rPr>
                <w:rFonts w:ascii="Arial" w:eastAsia="Times New Roman" w:hAnsi="Arial" w:cs="Arial"/>
                <w:sz w:val="24"/>
                <w:szCs w:val="24"/>
                <w:lang w:eastAsia="pl-PL"/>
              </w:rPr>
              <w:t>Rozpatrzenie sprawozdania finansowego i  sprawozdania  z wykonania budżetu Gminy  Pruszcz za  202</w:t>
            </w:r>
            <w:r w:rsidR="009C5260" w:rsidRPr="00FE1CE9">
              <w:rPr>
                <w:rFonts w:ascii="Arial" w:eastAsia="Times New Roman" w:hAnsi="Arial" w:cs="Arial"/>
                <w:sz w:val="24"/>
                <w:szCs w:val="24"/>
                <w:lang w:eastAsia="pl-PL"/>
              </w:rPr>
              <w:t>2</w:t>
            </w:r>
            <w:r w:rsidRPr="00FE1CE9">
              <w:rPr>
                <w:rFonts w:ascii="Arial" w:eastAsia="Times New Roman" w:hAnsi="Arial" w:cs="Arial"/>
                <w:sz w:val="24"/>
                <w:szCs w:val="24"/>
                <w:lang w:eastAsia="pl-PL"/>
              </w:rPr>
              <w:t xml:space="preserve"> rok  z uwzględnieniem opinii Regionalnej Izby Obrachunkowej ;                                                    </w:t>
            </w:r>
          </w:p>
          <w:p w14:paraId="2C982424" w14:textId="70FD5F32" w:rsidR="00F54B6E" w:rsidRPr="00FE1CE9" w:rsidRDefault="00F54B6E">
            <w:pPr>
              <w:widowControl w:val="0"/>
              <w:numPr>
                <w:ilvl w:val="0"/>
                <w:numId w:val="3"/>
              </w:numPr>
              <w:suppressAutoHyphens/>
              <w:autoSpaceDN w:val="0"/>
              <w:spacing w:after="0" w:line="240" w:lineRule="auto"/>
              <w:rPr>
                <w:rFonts w:ascii="Arial" w:eastAsia="Times New Roman" w:hAnsi="Arial" w:cs="Arial"/>
                <w:sz w:val="24"/>
                <w:szCs w:val="24"/>
                <w:lang w:eastAsia="pl-PL"/>
              </w:rPr>
            </w:pPr>
            <w:r w:rsidRPr="00FE1CE9">
              <w:rPr>
                <w:rFonts w:ascii="Arial" w:eastAsia="Times New Roman" w:hAnsi="Arial" w:cs="Arial"/>
                <w:sz w:val="24"/>
                <w:szCs w:val="24"/>
                <w:lang w:eastAsia="pl-PL"/>
              </w:rPr>
              <w:t xml:space="preserve"> Udzielenia absolutorium Burmistrzowi Miasta i  Gminy Pruszcz za rok  202</w:t>
            </w:r>
            <w:r w:rsidR="009C5260" w:rsidRPr="00FE1CE9">
              <w:rPr>
                <w:rFonts w:ascii="Arial" w:eastAsia="Times New Roman" w:hAnsi="Arial" w:cs="Arial"/>
                <w:sz w:val="24"/>
                <w:szCs w:val="24"/>
                <w:lang w:eastAsia="pl-PL"/>
              </w:rPr>
              <w:t>2</w:t>
            </w:r>
            <w:r w:rsidRPr="00FE1CE9">
              <w:rPr>
                <w:rFonts w:ascii="Arial" w:eastAsia="Times New Roman" w:hAnsi="Arial" w:cs="Arial"/>
                <w:sz w:val="24"/>
                <w:szCs w:val="24"/>
                <w:lang w:eastAsia="pl-PL"/>
              </w:rPr>
              <w:t>;</w:t>
            </w:r>
          </w:p>
          <w:p w14:paraId="46CF966B" w14:textId="20E660D5" w:rsidR="00F54B6E" w:rsidRPr="00FE1CE9" w:rsidRDefault="00F54B6E">
            <w:pPr>
              <w:widowControl w:val="0"/>
              <w:numPr>
                <w:ilvl w:val="0"/>
                <w:numId w:val="3"/>
              </w:numPr>
              <w:suppressAutoHyphens/>
              <w:autoSpaceDN w:val="0"/>
              <w:spacing w:before="100" w:after="100" w:line="240" w:lineRule="auto"/>
              <w:rPr>
                <w:rFonts w:ascii="Arial" w:eastAsia="Calibri" w:hAnsi="Arial" w:cs="Arial"/>
              </w:rPr>
            </w:pPr>
            <w:r w:rsidRPr="00FE1CE9">
              <w:rPr>
                <w:rFonts w:ascii="Arial" w:eastAsia="Times New Roman" w:hAnsi="Arial" w:cs="Arial"/>
                <w:sz w:val="24"/>
                <w:szCs w:val="24"/>
                <w:lang w:eastAsia="pl-PL"/>
              </w:rPr>
              <w:t>Zatwierdzenie sprawozdań finansowych za rok 202</w:t>
            </w:r>
            <w:r w:rsidR="009C5260" w:rsidRPr="00FE1CE9">
              <w:rPr>
                <w:rFonts w:ascii="Arial" w:eastAsia="Times New Roman" w:hAnsi="Arial" w:cs="Arial"/>
                <w:sz w:val="24"/>
                <w:szCs w:val="24"/>
                <w:lang w:eastAsia="pl-PL"/>
              </w:rPr>
              <w:t>2</w:t>
            </w:r>
            <w:r w:rsidRPr="00FE1CE9">
              <w:rPr>
                <w:rFonts w:ascii="Arial" w:eastAsia="Times New Roman" w:hAnsi="Arial" w:cs="Arial"/>
                <w:sz w:val="24"/>
                <w:szCs w:val="24"/>
                <w:lang w:eastAsia="pl-PL"/>
              </w:rPr>
              <w:t xml:space="preserve">  Gminnego Ośrodka Rehabilitacji w Pruszczu. </w:t>
            </w:r>
          </w:p>
        </w:tc>
      </w:tr>
      <w:tr w:rsidR="00B27B44" w:rsidRPr="00FE1CE9" w14:paraId="29E7A429" w14:textId="77777777" w:rsidTr="00850581">
        <w:trPr>
          <w:trHeight w:val="1580"/>
        </w:trPr>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608C8" w14:textId="3065C79F" w:rsidR="005A0991" w:rsidRPr="00FE1CE9" w:rsidRDefault="005A0991" w:rsidP="005A0991">
            <w:pPr>
              <w:autoSpaceDN w:val="0"/>
              <w:spacing w:before="100" w:after="100" w:line="276" w:lineRule="auto"/>
              <w:rPr>
                <w:rFonts w:ascii="Arial" w:eastAsia="Times New Roman" w:hAnsi="Arial" w:cs="Arial"/>
                <w:b/>
                <w:sz w:val="28"/>
                <w:szCs w:val="28"/>
                <w:lang w:eastAsia="pl-PL"/>
              </w:rPr>
            </w:pPr>
            <w:r w:rsidRPr="00FE1CE9">
              <w:rPr>
                <w:rFonts w:ascii="Arial" w:eastAsia="Times New Roman" w:hAnsi="Arial" w:cs="Arial"/>
                <w:b/>
                <w:sz w:val="28"/>
                <w:szCs w:val="28"/>
                <w:lang w:eastAsia="pl-PL"/>
              </w:rPr>
              <w:t>VI.202</w:t>
            </w:r>
            <w:r w:rsidR="009C71D9" w:rsidRPr="00FE1CE9">
              <w:rPr>
                <w:rFonts w:ascii="Arial" w:eastAsia="Times New Roman" w:hAnsi="Arial" w:cs="Arial"/>
                <w:b/>
                <w:sz w:val="28"/>
                <w:szCs w:val="28"/>
                <w:lang w:eastAsia="pl-PL"/>
              </w:rPr>
              <w:t>3</w:t>
            </w:r>
          </w:p>
        </w:tc>
        <w:tc>
          <w:tcPr>
            <w:tcW w:w="6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9BA452" w14:textId="22318605" w:rsidR="005A0991" w:rsidRPr="00FE1CE9" w:rsidRDefault="005A0991">
            <w:pPr>
              <w:widowControl w:val="0"/>
              <w:numPr>
                <w:ilvl w:val="0"/>
                <w:numId w:val="4"/>
              </w:numPr>
              <w:suppressAutoHyphens/>
              <w:autoSpaceDN w:val="0"/>
              <w:spacing w:before="100" w:after="100" w:line="240" w:lineRule="auto"/>
              <w:rPr>
                <w:rFonts w:ascii="Arial" w:eastAsia="Times New Roman" w:hAnsi="Arial" w:cs="Arial"/>
                <w:sz w:val="24"/>
                <w:szCs w:val="24"/>
                <w:lang w:eastAsia="pl-PL"/>
              </w:rPr>
            </w:pPr>
            <w:r w:rsidRPr="00FE1CE9">
              <w:rPr>
                <w:rFonts w:ascii="Arial" w:eastAsia="Times New Roman" w:hAnsi="Arial" w:cs="Arial"/>
                <w:sz w:val="24"/>
                <w:szCs w:val="24"/>
                <w:lang w:eastAsia="pl-PL"/>
              </w:rPr>
              <w:t>Informacja dot. organizacji letniego wypoczynku  dla dzieci  i młodzieży szkolnej  w czasie tegorocznych wakacji;</w:t>
            </w:r>
          </w:p>
          <w:p w14:paraId="3EFB9217" w14:textId="77777777" w:rsidR="005A0991" w:rsidRPr="00FE1CE9" w:rsidRDefault="005A0991">
            <w:pPr>
              <w:widowControl w:val="0"/>
              <w:numPr>
                <w:ilvl w:val="0"/>
                <w:numId w:val="4"/>
              </w:numPr>
              <w:suppressAutoHyphens/>
              <w:autoSpaceDN w:val="0"/>
              <w:spacing w:before="100" w:after="100" w:line="240" w:lineRule="auto"/>
              <w:rPr>
                <w:rFonts w:ascii="Arial" w:eastAsia="Times New Roman" w:hAnsi="Arial" w:cs="Arial"/>
                <w:sz w:val="24"/>
                <w:szCs w:val="24"/>
                <w:lang w:eastAsia="pl-PL"/>
              </w:rPr>
            </w:pPr>
            <w:r w:rsidRPr="00FE1CE9">
              <w:rPr>
                <w:rFonts w:ascii="Arial" w:eastAsia="Times New Roman" w:hAnsi="Arial" w:cs="Arial"/>
                <w:sz w:val="24"/>
                <w:szCs w:val="24"/>
                <w:lang w:eastAsia="pl-PL"/>
              </w:rPr>
              <w:t>Informacja Komisji Rolno-Przemysłowej  dot. tegorocznych dożynek;</w:t>
            </w:r>
          </w:p>
          <w:p w14:paraId="539D3AB5" w14:textId="77777777" w:rsidR="00353C29" w:rsidRPr="00353C29" w:rsidRDefault="005A0991">
            <w:pPr>
              <w:widowControl w:val="0"/>
              <w:numPr>
                <w:ilvl w:val="0"/>
                <w:numId w:val="4"/>
              </w:numPr>
              <w:suppressAutoHyphens/>
              <w:autoSpaceDN w:val="0"/>
              <w:spacing w:before="100" w:after="100" w:line="240" w:lineRule="auto"/>
              <w:rPr>
                <w:rFonts w:ascii="Arial" w:eastAsia="Andale Sans UI" w:hAnsi="Arial" w:cs="Arial"/>
                <w:kern w:val="3"/>
                <w:sz w:val="24"/>
                <w:szCs w:val="24"/>
                <w:lang w:val="de-DE" w:eastAsia="ja-JP" w:bidi="fa-IR"/>
              </w:rPr>
            </w:pPr>
            <w:r w:rsidRPr="00FE1CE9">
              <w:rPr>
                <w:rFonts w:ascii="Arial" w:eastAsia="Times New Roman" w:hAnsi="Arial" w:cs="Arial"/>
                <w:sz w:val="24"/>
                <w:szCs w:val="24"/>
                <w:lang w:eastAsia="pl-PL"/>
              </w:rPr>
              <w:t>Informacja Komendanta Gminnego Ochrony Przeciwpożarowej w sprawie  oceny stanu bezpieczeństwa  p- pożarowego za I półrocze 202</w:t>
            </w:r>
            <w:r w:rsidR="009C5260" w:rsidRPr="00FE1CE9">
              <w:rPr>
                <w:rFonts w:ascii="Arial" w:eastAsia="Times New Roman" w:hAnsi="Arial" w:cs="Arial"/>
                <w:sz w:val="24"/>
                <w:szCs w:val="24"/>
                <w:lang w:eastAsia="pl-PL"/>
              </w:rPr>
              <w:t>3</w:t>
            </w:r>
            <w:r w:rsidRPr="00FE1CE9">
              <w:rPr>
                <w:rFonts w:ascii="Arial" w:eastAsia="Times New Roman" w:hAnsi="Arial" w:cs="Arial"/>
                <w:sz w:val="24"/>
                <w:szCs w:val="24"/>
                <w:lang w:eastAsia="pl-PL"/>
              </w:rPr>
              <w:t xml:space="preserve">r. </w:t>
            </w:r>
          </w:p>
          <w:p w14:paraId="011773DD" w14:textId="38E4F923" w:rsidR="005A0991" w:rsidRPr="00FE1CE9" w:rsidRDefault="00353C29">
            <w:pPr>
              <w:widowControl w:val="0"/>
              <w:numPr>
                <w:ilvl w:val="0"/>
                <w:numId w:val="4"/>
              </w:numPr>
              <w:suppressAutoHyphens/>
              <w:autoSpaceDN w:val="0"/>
              <w:spacing w:before="100" w:after="100" w:line="240" w:lineRule="auto"/>
              <w:rPr>
                <w:rFonts w:ascii="Arial" w:eastAsia="Andale Sans UI" w:hAnsi="Arial" w:cs="Arial"/>
                <w:kern w:val="3"/>
                <w:sz w:val="24"/>
                <w:szCs w:val="24"/>
                <w:lang w:val="de-DE" w:eastAsia="ja-JP" w:bidi="fa-IR"/>
              </w:rPr>
            </w:pPr>
            <w:r>
              <w:rPr>
                <w:rFonts w:ascii="Arial" w:eastAsia="Times New Roman" w:hAnsi="Arial" w:cs="Arial"/>
                <w:sz w:val="24"/>
                <w:szCs w:val="24"/>
                <w:lang w:eastAsia="pl-PL"/>
              </w:rPr>
              <w:t>Uchwalenie wieloletniego programu gospodarowania zasobem gminy</w:t>
            </w:r>
            <w:r w:rsidR="005A0991" w:rsidRPr="00FE1CE9">
              <w:rPr>
                <w:rFonts w:ascii="Arial" w:eastAsia="Times New Roman" w:hAnsi="Arial" w:cs="Arial"/>
                <w:sz w:val="24"/>
                <w:szCs w:val="24"/>
                <w:lang w:eastAsia="pl-PL"/>
              </w:rPr>
              <w:t xml:space="preserve"> </w:t>
            </w:r>
          </w:p>
          <w:p w14:paraId="2F704587" w14:textId="77777777" w:rsidR="00956C5A" w:rsidRPr="00FE1CE9" w:rsidRDefault="00956C5A" w:rsidP="00956C5A">
            <w:pPr>
              <w:widowControl w:val="0"/>
              <w:suppressAutoHyphens/>
              <w:autoSpaceDN w:val="0"/>
              <w:spacing w:before="100" w:after="100" w:line="240" w:lineRule="auto"/>
              <w:ind w:left="795"/>
              <w:rPr>
                <w:rFonts w:ascii="Arial" w:eastAsia="Andale Sans UI" w:hAnsi="Arial" w:cs="Arial"/>
                <w:kern w:val="3"/>
                <w:sz w:val="24"/>
                <w:szCs w:val="24"/>
                <w:lang w:val="de-DE" w:eastAsia="ja-JP" w:bidi="fa-IR"/>
              </w:rPr>
            </w:pPr>
          </w:p>
          <w:p w14:paraId="765B5C0F" w14:textId="6F7BF29D" w:rsidR="00956C5A" w:rsidRPr="00FE1CE9" w:rsidRDefault="00956C5A" w:rsidP="00956C5A">
            <w:pPr>
              <w:widowControl w:val="0"/>
              <w:suppressAutoHyphens/>
              <w:autoSpaceDN w:val="0"/>
              <w:spacing w:before="100" w:after="100" w:line="240" w:lineRule="auto"/>
              <w:ind w:left="795"/>
              <w:rPr>
                <w:rFonts w:ascii="Arial" w:eastAsia="Andale Sans UI" w:hAnsi="Arial" w:cs="Arial"/>
                <w:kern w:val="3"/>
                <w:sz w:val="24"/>
                <w:szCs w:val="24"/>
                <w:lang w:val="de-DE" w:eastAsia="ja-JP" w:bidi="fa-IR"/>
              </w:rPr>
            </w:pPr>
          </w:p>
        </w:tc>
      </w:tr>
      <w:tr w:rsidR="00B27B44" w:rsidRPr="00FE1CE9" w14:paraId="695FD257" w14:textId="77777777" w:rsidTr="00283C99">
        <w:trPr>
          <w:trHeight w:val="1950"/>
        </w:trPr>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918459" w14:textId="0297C48C" w:rsidR="005A0991" w:rsidRPr="00FE1CE9" w:rsidRDefault="005A0991" w:rsidP="005A0991">
            <w:pPr>
              <w:autoSpaceDN w:val="0"/>
              <w:spacing w:before="100" w:after="100" w:line="276" w:lineRule="auto"/>
              <w:rPr>
                <w:rFonts w:ascii="Arial" w:eastAsia="Times New Roman" w:hAnsi="Arial" w:cs="Arial"/>
                <w:b/>
                <w:sz w:val="28"/>
                <w:szCs w:val="28"/>
                <w:lang w:eastAsia="pl-PL"/>
              </w:rPr>
            </w:pPr>
            <w:r w:rsidRPr="00FE1CE9">
              <w:rPr>
                <w:rFonts w:ascii="Arial" w:eastAsia="Times New Roman" w:hAnsi="Arial" w:cs="Arial"/>
                <w:b/>
                <w:sz w:val="28"/>
                <w:szCs w:val="28"/>
                <w:lang w:eastAsia="pl-PL"/>
              </w:rPr>
              <w:t>VIII.202</w:t>
            </w:r>
            <w:r w:rsidR="009C71D9" w:rsidRPr="00FE1CE9">
              <w:rPr>
                <w:rFonts w:ascii="Arial" w:eastAsia="Times New Roman" w:hAnsi="Arial" w:cs="Arial"/>
                <w:b/>
                <w:sz w:val="28"/>
                <w:szCs w:val="28"/>
                <w:lang w:eastAsia="pl-PL"/>
              </w:rPr>
              <w:t>3</w:t>
            </w:r>
          </w:p>
        </w:tc>
        <w:tc>
          <w:tcPr>
            <w:tcW w:w="6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8EA23" w14:textId="4AB24BD2" w:rsidR="00B86A5D" w:rsidRPr="00283C99" w:rsidRDefault="00283C99" w:rsidP="00DE6B03">
            <w:pPr>
              <w:numPr>
                <w:ilvl w:val="0"/>
                <w:numId w:val="5"/>
              </w:numPr>
              <w:autoSpaceDN w:val="0"/>
              <w:spacing w:before="240" w:after="240" w:line="276" w:lineRule="auto"/>
              <w:contextualSpacing/>
              <w:rPr>
                <w:rFonts w:ascii="Arial" w:eastAsia="Times New Roman" w:hAnsi="Arial" w:cs="Arial"/>
                <w:sz w:val="24"/>
                <w:szCs w:val="24"/>
                <w:lang w:eastAsia="pl-PL"/>
              </w:rPr>
            </w:pPr>
            <w:r w:rsidRPr="00283C99">
              <w:rPr>
                <w:rFonts w:ascii="Arial" w:eastAsia="Times New Roman" w:hAnsi="Arial" w:cs="Arial"/>
                <w:sz w:val="24"/>
                <w:szCs w:val="24"/>
                <w:lang w:eastAsia="pl-PL"/>
              </w:rPr>
              <w:t>Informacja Prezesa Spółki Komunalnej „Błysk”                     w Pruszczu z funkcjonowania Spółki oraz  realizacji zamierzeń inwestycyjnych  w roku 2022 w zakresie  rozwoju i modernizacji urządzeń  wodociągowych  i urządzeń kanalizacyjnych;</w:t>
            </w:r>
          </w:p>
          <w:p w14:paraId="18EA237B" w14:textId="77777777" w:rsidR="005A0991" w:rsidRPr="00FE1CE9" w:rsidRDefault="005A0991" w:rsidP="005A0991">
            <w:pPr>
              <w:widowControl w:val="0"/>
              <w:suppressAutoHyphens/>
              <w:autoSpaceDN w:val="0"/>
              <w:spacing w:before="100" w:after="100" w:line="240" w:lineRule="auto"/>
              <w:rPr>
                <w:rFonts w:ascii="Arial" w:eastAsia="Times New Roman" w:hAnsi="Arial" w:cs="Arial"/>
                <w:sz w:val="28"/>
                <w:szCs w:val="28"/>
                <w:lang w:eastAsia="pl-PL"/>
              </w:rPr>
            </w:pPr>
          </w:p>
        </w:tc>
      </w:tr>
      <w:tr w:rsidR="00B27B44" w:rsidRPr="00FE1CE9" w14:paraId="666916FA" w14:textId="77777777" w:rsidTr="009C5260">
        <w:trPr>
          <w:trHeight w:val="1015"/>
        </w:trPr>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153756" w14:textId="48E11994" w:rsidR="005A0991" w:rsidRPr="00FE1CE9" w:rsidRDefault="005A0991" w:rsidP="005A0991">
            <w:pPr>
              <w:autoSpaceDN w:val="0"/>
              <w:spacing w:before="100" w:after="100" w:line="276" w:lineRule="auto"/>
              <w:rPr>
                <w:rFonts w:ascii="Arial" w:eastAsia="Times New Roman" w:hAnsi="Arial" w:cs="Arial"/>
                <w:b/>
                <w:sz w:val="28"/>
                <w:szCs w:val="28"/>
                <w:lang w:eastAsia="pl-PL"/>
              </w:rPr>
            </w:pPr>
            <w:r w:rsidRPr="00FE1CE9">
              <w:rPr>
                <w:rFonts w:ascii="Arial" w:eastAsia="Times New Roman" w:hAnsi="Arial" w:cs="Arial"/>
                <w:b/>
                <w:sz w:val="28"/>
                <w:szCs w:val="28"/>
                <w:lang w:eastAsia="pl-PL"/>
              </w:rPr>
              <w:t>IX.202</w:t>
            </w:r>
            <w:r w:rsidR="009C71D9" w:rsidRPr="00FE1CE9">
              <w:rPr>
                <w:rFonts w:ascii="Arial" w:eastAsia="Times New Roman" w:hAnsi="Arial" w:cs="Arial"/>
                <w:b/>
                <w:sz w:val="28"/>
                <w:szCs w:val="28"/>
                <w:lang w:eastAsia="pl-PL"/>
              </w:rPr>
              <w:t>3</w:t>
            </w:r>
          </w:p>
        </w:tc>
        <w:tc>
          <w:tcPr>
            <w:tcW w:w="6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193359" w14:textId="5CA4FE80" w:rsidR="005A0991" w:rsidRPr="00FE1CE9" w:rsidRDefault="00FE1CE9" w:rsidP="00956C5A">
            <w:pPr>
              <w:widowControl w:val="0"/>
              <w:suppressAutoHyphens/>
              <w:autoSpaceDN w:val="0"/>
              <w:spacing w:before="100" w:after="100" w:line="240" w:lineRule="auto"/>
              <w:ind w:left="435"/>
              <w:rPr>
                <w:rFonts w:ascii="Arial" w:eastAsia="Times New Roman" w:hAnsi="Arial" w:cs="Arial"/>
                <w:sz w:val="24"/>
                <w:szCs w:val="24"/>
                <w:lang w:eastAsia="pl-PL"/>
              </w:rPr>
            </w:pPr>
            <w:r>
              <w:rPr>
                <w:rFonts w:ascii="Arial" w:eastAsia="Times New Roman" w:hAnsi="Arial" w:cs="Arial"/>
                <w:b/>
                <w:sz w:val="24"/>
                <w:szCs w:val="24"/>
                <w:lang w:eastAsia="pl-PL"/>
              </w:rPr>
              <w:t>1</w:t>
            </w:r>
            <w:r w:rsidR="005A0991" w:rsidRPr="00FE1CE9">
              <w:rPr>
                <w:rFonts w:ascii="Arial" w:eastAsia="Times New Roman" w:hAnsi="Arial" w:cs="Arial"/>
                <w:b/>
                <w:sz w:val="24"/>
                <w:szCs w:val="24"/>
                <w:lang w:eastAsia="pl-PL"/>
              </w:rPr>
              <w:t>.</w:t>
            </w:r>
            <w:r w:rsidR="005A0991" w:rsidRPr="00FE1CE9">
              <w:rPr>
                <w:rFonts w:ascii="Arial" w:eastAsia="Times New Roman" w:hAnsi="Arial" w:cs="Arial"/>
                <w:sz w:val="24"/>
                <w:szCs w:val="24"/>
                <w:lang w:eastAsia="pl-PL"/>
              </w:rPr>
              <w:t xml:space="preserve">  Informacja z wykonania budżetu gminy za I półrocze 202</w:t>
            </w:r>
            <w:r w:rsidR="009C5260" w:rsidRPr="00FE1CE9">
              <w:rPr>
                <w:rFonts w:ascii="Arial" w:eastAsia="Times New Roman" w:hAnsi="Arial" w:cs="Arial"/>
                <w:sz w:val="24"/>
                <w:szCs w:val="24"/>
                <w:lang w:eastAsia="pl-PL"/>
              </w:rPr>
              <w:t>3</w:t>
            </w:r>
            <w:r w:rsidR="005A0991" w:rsidRPr="00FE1CE9">
              <w:rPr>
                <w:rFonts w:ascii="Arial" w:eastAsia="Times New Roman" w:hAnsi="Arial" w:cs="Arial"/>
                <w:sz w:val="24"/>
                <w:szCs w:val="24"/>
                <w:lang w:eastAsia="pl-PL"/>
              </w:rPr>
              <w:t xml:space="preserve"> r.                           </w:t>
            </w:r>
          </w:p>
          <w:p w14:paraId="70C7388D" w14:textId="4DAFD2FE" w:rsidR="00956C5A" w:rsidRPr="00FE1CE9" w:rsidRDefault="00956C5A">
            <w:pPr>
              <w:pStyle w:val="Akapitzlist"/>
              <w:widowControl w:val="0"/>
              <w:numPr>
                <w:ilvl w:val="0"/>
                <w:numId w:val="5"/>
              </w:numPr>
              <w:suppressAutoHyphens/>
              <w:autoSpaceDN w:val="0"/>
              <w:spacing w:before="100" w:after="100" w:line="240" w:lineRule="auto"/>
              <w:rPr>
                <w:rFonts w:ascii="Arial" w:eastAsia="Andale Sans UI" w:hAnsi="Arial" w:cs="Arial"/>
                <w:kern w:val="3"/>
                <w:sz w:val="24"/>
                <w:szCs w:val="24"/>
                <w:lang w:val="de-DE" w:eastAsia="ja-JP" w:bidi="fa-IR"/>
              </w:rPr>
            </w:pPr>
            <w:r w:rsidRPr="00FE1CE9">
              <w:rPr>
                <w:rFonts w:ascii="Arial" w:eastAsia="Times New Roman" w:hAnsi="Arial" w:cs="Arial"/>
                <w:sz w:val="24"/>
                <w:szCs w:val="24"/>
                <w:lang w:eastAsia="pl-PL"/>
              </w:rPr>
              <w:t xml:space="preserve">Informacja z działalności Izb Rolniczych;          </w:t>
            </w:r>
          </w:p>
          <w:p w14:paraId="0D0A7CF9" w14:textId="77777777" w:rsidR="005A0991" w:rsidRPr="00FE1CE9" w:rsidRDefault="005A0991" w:rsidP="005A0991">
            <w:pPr>
              <w:widowControl w:val="0"/>
              <w:suppressAutoHyphens/>
              <w:autoSpaceDN w:val="0"/>
              <w:spacing w:before="100" w:after="100" w:line="240" w:lineRule="auto"/>
              <w:contextualSpacing/>
              <w:rPr>
                <w:rFonts w:ascii="Arial" w:eastAsia="Times New Roman" w:hAnsi="Arial" w:cs="Arial"/>
                <w:sz w:val="28"/>
                <w:szCs w:val="28"/>
                <w:lang w:eastAsia="pl-PL"/>
              </w:rPr>
            </w:pPr>
          </w:p>
        </w:tc>
      </w:tr>
      <w:tr w:rsidR="00B27B44" w:rsidRPr="00FE1CE9" w14:paraId="48B2CB05" w14:textId="77777777" w:rsidTr="00850581">
        <w:trPr>
          <w:trHeight w:val="1261"/>
        </w:trPr>
        <w:tc>
          <w:tcPr>
            <w:tcW w:w="2268"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hideMark/>
          </w:tcPr>
          <w:p w14:paraId="68A36055" w14:textId="38500109" w:rsidR="005A0991" w:rsidRPr="00FE1CE9" w:rsidRDefault="005A0991" w:rsidP="005A0991">
            <w:pPr>
              <w:autoSpaceDN w:val="0"/>
              <w:spacing w:before="100" w:after="100" w:line="276" w:lineRule="auto"/>
              <w:rPr>
                <w:rFonts w:ascii="Arial" w:eastAsia="Times New Roman" w:hAnsi="Arial" w:cs="Arial"/>
                <w:b/>
                <w:sz w:val="28"/>
                <w:szCs w:val="28"/>
                <w:lang w:eastAsia="pl-PL"/>
              </w:rPr>
            </w:pPr>
            <w:r w:rsidRPr="00FE1CE9">
              <w:rPr>
                <w:rFonts w:ascii="Arial" w:eastAsia="Times New Roman" w:hAnsi="Arial" w:cs="Arial"/>
                <w:b/>
                <w:sz w:val="28"/>
                <w:szCs w:val="28"/>
                <w:lang w:eastAsia="pl-PL"/>
              </w:rPr>
              <w:t>X.202</w:t>
            </w:r>
            <w:r w:rsidR="009C71D9" w:rsidRPr="00FE1CE9">
              <w:rPr>
                <w:rFonts w:ascii="Arial" w:eastAsia="Times New Roman" w:hAnsi="Arial" w:cs="Arial"/>
                <w:b/>
                <w:sz w:val="28"/>
                <w:szCs w:val="28"/>
                <w:lang w:eastAsia="pl-PL"/>
              </w:rPr>
              <w:t>3</w:t>
            </w:r>
          </w:p>
        </w:tc>
        <w:tc>
          <w:tcPr>
            <w:tcW w:w="694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EB38088" w14:textId="77777777" w:rsidR="005A0991" w:rsidRPr="00FE1CE9" w:rsidRDefault="005A0991" w:rsidP="005A0991">
            <w:pPr>
              <w:autoSpaceDN w:val="0"/>
              <w:spacing w:before="240" w:after="240" w:line="276" w:lineRule="auto"/>
              <w:contextualSpacing/>
              <w:rPr>
                <w:rFonts w:ascii="Arial" w:eastAsia="Times New Roman" w:hAnsi="Arial" w:cs="Arial"/>
                <w:sz w:val="24"/>
                <w:szCs w:val="24"/>
                <w:lang w:eastAsia="pl-PL"/>
              </w:rPr>
            </w:pPr>
          </w:p>
          <w:p w14:paraId="2756D193" w14:textId="71F54D9E" w:rsidR="005A0991" w:rsidRPr="00FE1CE9" w:rsidRDefault="005A0991">
            <w:pPr>
              <w:numPr>
                <w:ilvl w:val="0"/>
                <w:numId w:val="6"/>
              </w:numPr>
              <w:autoSpaceDN w:val="0"/>
              <w:spacing w:before="240" w:after="240" w:line="276" w:lineRule="auto"/>
              <w:contextualSpacing/>
              <w:rPr>
                <w:rFonts w:ascii="Arial" w:eastAsia="Andale Sans UI" w:hAnsi="Arial" w:cs="Arial"/>
                <w:kern w:val="3"/>
                <w:sz w:val="24"/>
                <w:szCs w:val="24"/>
                <w:lang w:val="de-DE" w:eastAsia="ja-JP" w:bidi="fa-IR"/>
              </w:rPr>
            </w:pPr>
            <w:r w:rsidRPr="00FE1CE9">
              <w:rPr>
                <w:rFonts w:ascii="Arial" w:eastAsia="Times New Roman" w:hAnsi="Arial" w:cs="Arial"/>
                <w:sz w:val="24"/>
                <w:szCs w:val="24"/>
                <w:lang w:eastAsia="pl-PL"/>
              </w:rPr>
              <w:t>Informacja  o stanie realizacji  zadań oświatowych                 w roku szkolnym 202</w:t>
            </w:r>
            <w:r w:rsidR="009C5260" w:rsidRPr="00FE1CE9">
              <w:rPr>
                <w:rFonts w:ascii="Arial" w:eastAsia="Times New Roman" w:hAnsi="Arial" w:cs="Arial"/>
                <w:sz w:val="24"/>
                <w:szCs w:val="24"/>
                <w:lang w:eastAsia="pl-PL"/>
              </w:rPr>
              <w:t>2</w:t>
            </w:r>
            <w:r w:rsidRPr="00FE1CE9">
              <w:rPr>
                <w:rFonts w:ascii="Arial" w:eastAsia="Times New Roman" w:hAnsi="Arial" w:cs="Arial"/>
                <w:sz w:val="24"/>
                <w:szCs w:val="24"/>
                <w:lang w:eastAsia="pl-PL"/>
              </w:rPr>
              <w:t>/202</w:t>
            </w:r>
            <w:r w:rsidR="009C5260" w:rsidRPr="00FE1CE9">
              <w:rPr>
                <w:rFonts w:ascii="Arial" w:eastAsia="Times New Roman" w:hAnsi="Arial" w:cs="Arial"/>
                <w:sz w:val="24"/>
                <w:szCs w:val="24"/>
                <w:lang w:eastAsia="pl-PL"/>
              </w:rPr>
              <w:t>3</w:t>
            </w:r>
            <w:r w:rsidRPr="00FE1CE9">
              <w:rPr>
                <w:rFonts w:ascii="Arial" w:eastAsia="Times New Roman" w:hAnsi="Arial" w:cs="Arial"/>
                <w:sz w:val="24"/>
                <w:szCs w:val="24"/>
                <w:lang w:eastAsia="pl-PL"/>
              </w:rPr>
              <w:t>.</w:t>
            </w:r>
          </w:p>
        </w:tc>
      </w:tr>
      <w:tr w:rsidR="00B27B44" w:rsidRPr="00FE1CE9" w14:paraId="5CDBAF8C" w14:textId="77777777" w:rsidTr="00850581">
        <w:trPr>
          <w:trHeight w:val="2258"/>
        </w:trPr>
        <w:tc>
          <w:tcPr>
            <w:tcW w:w="226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hideMark/>
          </w:tcPr>
          <w:p w14:paraId="0E2357C2" w14:textId="0E84F470" w:rsidR="005A0991" w:rsidRPr="00FE1CE9" w:rsidRDefault="005A0991" w:rsidP="005A0991">
            <w:pPr>
              <w:autoSpaceDN w:val="0"/>
              <w:spacing w:before="100" w:after="100" w:line="276" w:lineRule="auto"/>
              <w:rPr>
                <w:rFonts w:ascii="Arial" w:eastAsia="Times New Roman" w:hAnsi="Arial" w:cs="Arial"/>
                <w:b/>
                <w:sz w:val="28"/>
                <w:szCs w:val="28"/>
                <w:lang w:eastAsia="pl-PL"/>
              </w:rPr>
            </w:pPr>
            <w:r w:rsidRPr="00FE1CE9">
              <w:rPr>
                <w:rFonts w:ascii="Arial" w:eastAsia="Times New Roman" w:hAnsi="Arial" w:cs="Arial"/>
                <w:b/>
                <w:sz w:val="28"/>
                <w:szCs w:val="28"/>
                <w:lang w:eastAsia="pl-PL"/>
              </w:rPr>
              <w:lastRenderedPageBreak/>
              <w:t>XI.202</w:t>
            </w:r>
            <w:r w:rsidR="009C71D9" w:rsidRPr="00FE1CE9">
              <w:rPr>
                <w:rFonts w:ascii="Arial" w:eastAsia="Times New Roman" w:hAnsi="Arial" w:cs="Arial"/>
                <w:b/>
                <w:sz w:val="28"/>
                <w:szCs w:val="28"/>
                <w:lang w:eastAsia="pl-PL"/>
              </w:rPr>
              <w:t>3</w:t>
            </w:r>
          </w:p>
        </w:tc>
        <w:tc>
          <w:tcPr>
            <w:tcW w:w="694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7CEA7840" w14:textId="77777777" w:rsidR="005A0991" w:rsidRPr="00FE1CE9" w:rsidRDefault="005A0991">
            <w:pPr>
              <w:widowControl w:val="0"/>
              <w:numPr>
                <w:ilvl w:val="0"/>
                <w:numId w:val="7"/>
              </w:numPr>
              <w:suppressAutoHyphens/>
              <w:autoSpaceDN w:val="0"/>
              <w:spacing w:before="100" w:after="100" w:line="240" w:lineRule="auto"/>
              <w:rPr>
                <w:rFonts w:ascii="Arial" w:eastAsia="Andale Sans UI" w:hAnsi="Arial" w:cs="Arial"/>
                <w:kern w:val="3"/>
                <w:sz w:val="24"/>
                <w:szCs w:val="24"/>
                <w:lang w:val="de-DE" w:eastAsia="ja-JP" w:bidi="fa-IR"/>
              </w:rPr>
            </w:pPr>
            <w:r w:rsidRPr="00FE1CE9">
              <w:rPr>
                <w:rFonts w:ascii="Arial" w:eastAsia="Times New Roman" w:hAnsi="Arial" w:cs="Arial"/>
                <w:sz w:val="24"/>
                <w:szCs w:val="24"/>
                <w:lang w:eastAsia="pl-PL"/>
              </w:rPr>
              <w:t xml:space="preserve">  Uchwalenie  stawek  podatków i opłat lokalnych                     </w:t>
            </w:r>
          </w:p>
          <w:p w14:paraId="4A143A18" w14:textId="6E77C09F" w:rsidR="005A0991" w:rsidRPr="00FE1CE9" w:rsidRDefault="005A0991" w:rsidP="005A0991">
            <w:pPr>
              <w:widowControl w:val="0"/>
              <w:suppressAutoHyphens/>
              <w:autoSpaceDN w:val="0"/>
              <w:spacing w:before="100" w:after="100" w:line="240" w:lineRule="auto"/>
              <w:rPr>
                <w:rFonts w:ascii="Arial" w:eastAsia="Andale Sans UI" w:hAnsi="Arial" w:cs="Arial"/>
                <w:kern w:val="3"/>
                <w:sz w:val="24"/>
                <w:szCs w:val="24"/>
                <w:lang w:val="de-DE" w:eastAsia="ja-JP" w:bidi="fa-IR"/>
              </w:rPr>
            </w:pPr>
            <w:r w:rsidRPr="00FE1CE9">
              <w:rPr>
                <w:rFonts w:ascii="Arial" w:eastAsia="Times New Roman" w:hAnsi="Arial" w:cs="Arial"/>
                <w:sz w:val="24"/>
                <w:szCs w:val="24"/>
                <w:lang w:eastAsia="pl-PL"/>
              </w:rPr>
              <w:t xml:space="preserve">                na rok 202</w:t>
            </w:r>
            <w:r w:rsidR="009C5260" w:rsidRPr="00FE1CE9">
              <w:rPr>
                <w:rFonts w:ascii="Arial" w:eastAsia="Times New Roman" w:hAnsi="Arial" w:cs="Arial"/>
                <w:sz w:val="24"/>
                <w:szCs w:val="24"/>
                <w:lang w:eastAsia="pl-PL"/>
              </w:rPr>
              <w:t>4</w:t>
            </w:r>
            <w:r w:rsidRPr="00FE1CE9">
              <w:rPr>
                <w:rFonts w:ascii="Arial" w:eastAsia="Times New Roman" w:hAnsi="Arial" w:cs="Arial"/>
                <w:sz w:val="24"/>
                <w:szCs w:val="24"/>
                <w:lang w:eastAsia="pl-PL"/>
              </w:rPr>
              <w:t>;</w:t>
            </w:r>
          </w:p>
          <w:p w14:paraId="05057487" w14:textId="5328E25F" w:rsidR="005A0991" w:rsidRPr="00FE1CE9" w:rsidRDefault="005A0991">
            <w:pPr>
              <w:numPr>
                <w:ilvl w:val="0"/>
                <w:numId w:val="7"/>
              </w:numPr>
              <w:autoSpaceDN w:val="0"/>
              <w:spacing w:before="100" w:after="100" w:line="240" w:lineRule="auto"/>
              <w:contextualSpacing/>
              <w:rPr>
                <w:rFonts w:ascii="Arial" w:eastAsia="Andale Sans UI" w:hAnsi="Arial" w:cs="Arial"/>
                <w:kern w:val="3"/>
                <w:sz w:val="24"/>
                <w:szCs w:val="24"/>
                <w:lang w:val="de-DE" w:eastAsia="ja-JP" w:bidi="fa-IR"/>
              </w:rPr>
            </w:pPr>
            <w:r w:rsidRPr="00FE1CE9">
              <w:rPr>
                <w:rFonts w:ascii="Arial" w:eastAsia="Times New Roman" w:hAnsi="Arial" w:cs="Arial"/>
                <w:sz w:val="24"/>
                <w:szCs w:val="24"/>
                <w:lang w:eastAsia="pl-PL"/>
              </w:rPr>
              <w:t>Uchwalenie na rok 202</w:t>
            </w:r>
            <w:r w:rsidR="009C5260" w:rsidRPr="00FE1CE9">
              <w:rPr>
                <w:rFonts w:ascii="Arial" w:eastAsia="Times New Roman" w:hAnsi="Arial" w:cs="Arial"/>
                <w:sz w:val="24"/>
                <w:szCs w:val="24"/>
                <w:lang w:eastAsia="pl-PL"/>
              </w:rPr>
              <w:t>4</w:t>
            </w:r>
            <w:r w:rsidRPr="00FE1CE9">
              <w:rPr>
                <w:rFonts w:ascii="Arial" w:eastAsia="Times New Roman" w:hAnsi="Arial" w:cs="Arial"/>
                <w:sz w:val="24"/>
                <w:szCs w:val="24"/>
                <w:lang w:eastAsia="pl-PL"/>
              </w:rPr>
              <w:t xml:space="preserve"> Programu współpracy                       z organizacjami pozarządowymi wraz z podmiotami               o których mowa w m.in. 3 ust. 3 ustawy o działalności pożytku publicznego i o wolontariacie.</w:t>
            </w:r>
          </w:p>
          <w:p w14:paraId="3D540F4C" w14:textId="77777777" w:rsidR="005A0991" w:rsidRPr="00FE1CE9" w:rsidRDefault="005A0991" w:rsidP="005A0991">
            <w:pPr>
              <w:autoSpaceDN w:val="0"/>
              <w:spacing w:before="240" w:after="240" w:line="276" w:lineRule="auto"/>
              <w:contextualSpacing/>
              <w:rPr>
                <w:rFonts w:ascii="Arial" w:eastAsia="Times New Roman" w:hAnsi="Arial" w:cs="Arial"/>
                <w:sz w:val="24"/>
                <w:szCs w:val="24"/>
                <w:lang w:eastAsia="pl-PL"/>
              </w:rPr>
            </w:pPr>
          </w:p>
        </w:tc>
      </w:tr>
      <w:tr w:rsidR="00B27B44" w:rsidRPr="00FE1CE9" w14:paraId="3C103F5E" w14:textId="77777777" w:rsidTr="00850581">
        <w:trPr>
          <w:trHeight w:val="3943"/>
        </w:trPr>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EA7F00" w14:textId="77777777" w:rsidR="005A0991" w:rsidRPr="00FE1CE9" w:rsidRDefault="005A0991" w:rsidP="005A0991">
            <w:pPr>
              <w:autoSpaceDN w:val="0"/>
              <w:spacing w:before="100" w:after="100" w:line="276" w:lineRule="auto"/>
              <w:rPr>
                <w:rFonts w:ascii="Arial" w:eastAsia="Times New Roman" w:hAnsi="Arial" w:cs="Arial"/>
                <w:b/>
                <w:sz w:val="28"/>
                <w:szCs w:val="28"/>
                <w:lang w:eastAsia="pl-PL"/>
              </w:rPr>
            </w:pPr>
          </w:p>
          <w:p w14:paraId="2917077B" w14:textId="77777777" w:rsidR="005A0991" w:rsidRPr="00FE1CE9" w:rsidRDefault="005A0991" w:rsidP="005A0991">
            <w:pPr>
              <w:autoSpaceDN w:val="0"/>
              <w:spacing w:before="100" w:after="100" w:line="276" w:lineRule="auto"/>
              <w:rPr>
                <w:rFonts w:ascii="Arial" w:eastAsia="Times New Roman" w:hAnsi="Arial" w:cs="Arial"/>
                <w:b/>
                <w:sz w:val="28"/>
                <w:szCs w:val="28"/>
                <w:lang w:eastAsia="pl-PL"/>
              </w:rPr>
            </w:pPr>
          </w:p>
          <w:p w14:paraId="7386C37C" w14:textId="7014B8CA" w:rsidR="005A0991" w:rsidRPr="00FE1CE9" w:rsidRDefault="005A0991" w:rsidP="005A0991">
            <w:pPr>
              <w:autoSpaceDN w:val="0"/>
              <w:spacing w:before="100" w:after="100" w:line="276" w:lineRule="auto"/>
              <w:rPr>
                <w:rFonts w:ascii="Arial" w:eastAsia="Times New Roman" w:hAnsi="Arial" w:cs="Arial"/>
                <w:b/>
                <w:sz w:val="28"/>
                <w:szCs w:val="28"/>
                <w:lang w:eastAsia="pl-PL"/>
              </w:rPr>
            </w:pPr>
            <w:r w:rsidRPr="00FE1CE9">
              <w:rPr>
                <w:rFonts w:ascii="Arial" w:eastAsia="Times New Roman" w:hAnsi="Arial" w:cs="Arial"/>
                <w:b/>
                <w:sz w:val="28"/>
                <w:szCs w:val="28"/>
                <w:lang w:eastAsia="pl-PL"/>
              </w:rPr>
              <w:t>XII.202</w:t>
            </w:r>
            <w:r w:rsidR="009C71D9" w:rsidRPr="00FE1CE9">
              <w:rPr>
                <w:rFonts w:ascii="Arial" w:eastAsia="Times New Roman" w:hAnsi="Arial" w:cs="Arial"/>
                <w:b/>
                <w:sz w:val="28"/>
                <w:szCs w:val="28"/>
                <w:lang w:eastAsia="pl-PL"/>
              </w:rPr>
              <w:t>3</w:t>
            </w:r>
          </w:p>
        </w:tc>
        <w:tc>
          <w:tcPr>
            <w:tcW w:w="6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66908" w14:textId="77777777" w:rsidR="005A0991" w:rsidRPr="00FE1CE9" w:rsidRDefault="005A0991" w:rsidP="005A0991">
            <w:pPr>
              <w:widowControl w:val="0"/>
              <w:suppressAutoHyphens/>
              <w:autoSpaceDN w:val="0"/>
              <w:spacing w:before="100" w:after="100" w:line="240" w:lineRule="auto"/>
              <w:contextualSpacing/>
              <w:rPr>
                <w:rFonts w:ascii="Arial" w:eastAsia="Times New Roman" w:hAnsi="Arial" w:cs="Arial"/>
                <w:sz w:val="24"/>
                <w:szCs w:val="24"/>
                <w:lang w:eastAsia="pl-PL"/>
              </w:rPr>
            </w:pPr>
          </w:p>
          <w:p w14:paraId="54F80A7B" w14:textId="1239E916" w:rsidR="005A0991" w:rsidRPr="00FE1CE9" w:rsidRDefault="005A0991">
            <w:pPr>
              <w:widowControl w:val="0"/>
              <w:numPr>
                <w:ilvl w:val="3"/>
                <w:numId w:val="8"/>
              </w:numPr>
              <w:suppressAutoHyphens/>
              <w:autoSpaceDN w:val="0"/>
              <w:spacing w:before="100" w:after="100" w:line="240" w:lineRule="auto"/>
              <w:ind w:left="458" w:hanging="32"/>
              <w:contextualSpacing/>
              <w:rPr>
                <w:rFonts w:ascii="Arial" w:eastAsia="Times New Roman" w:hAnsi="Arial" w:cs="Arial"/>
                <w:sz w:val="24"/>
                <w:szCs w:val="24"/>
                <w:lang w:eastAsia="pl-PL"/>
              </w:rPr>
            </w:pPr>
            <w:r w:rsidRPr="00FE1CE9">
              <w:rPr>
                <w:rFonts w:ascii="Arial" w:eastAsia="Times New Roman" w:hAnsi="Arial" w:cs="Arial"/>
                <w:sz w:val="24"/>
                <w:szCs w:val="24"/>
                <w:lang w:eastAsia="pl-PL"/>
              </w:rPr>
              <w:t xml:space="preserve">Sprawozdanie  Przewodniczącego Rady </w:t>
            </w:r>
            <w:r w:rsidR="00A94063" w:rsidRPr="00FE1CE9">
              <w:rPr>
                <w:rFonts w:ascii="Arial" w:eastAsia="Times New Roman" w:hAnsi="Arial" w:cs="Arial"/>
                <w:sz w:val="24"/>
                <w:szCs w:val="24"/>
                <w:lang w:eastAsia="pl-PL"/>
              </w:rPr>
              <w:t>Miejskiej</w:t>
            </w:r>
            <w:r w:rsidRPr="00FE1CE9">
              <w:rPr>
                <w:rFonts w:ascii="Arial" w:eastAsia="Times New Roman" w:hAnsi="Arial" w:cs="Arial"/>
                <w:sz w:val="24"/>
                <w:szCs w:val="24"/>
                <w:lang w:eastAsia="pl-PL"/>
              </w:rPr>
              <w:t xml:space="preserve">, Wiceprzewodniczących  i  Przewodniczących stałych komisji Rady </w:t>
            </w:r>
            <w:r w:rsidR="00A94063" w:rsidRPr="00FE1CE9">
              <w:rPr>
                <w:rFonts w:ascii="Arial" w:eastAsia="Times New Roman" w:hAnsi="Arial" w:cs="Arial"/>
                <w:sz w:val="24"/>
                <w:szCs w:val="24"/>
                <w:lang w:eastAsia="pl-PL"/>
              </w:rPr>
              <w:t>Miejskiej</w:t>
            </w:r>
            <w:r w:rsidRPr="00FE1CE9">
              <w:rPr>
                <w:rFonts w:ascii="Arial" w:eastAsia="Times New Roman" w:hAnsi="Arial" w:cs="Arial"/>
                <w:sz w:val="24"/>
                <w:szCs w:val="24"/>
                <w:lang w:eastAsia="pl-PL"/>
              </w:rPr>
              <w:t xml:space="preserve"> z działalności w roku 202</w:t>
            </w:r>
            <w:r w:rsidR="009C5260" w:rsidRPr="00FE1CE9">
              <w:rPr>
                <w:rFonts w:ascii="Arial" w:eastAsia="Times New Roman" w:hAnsi="Arial" w:cs="Arial"/>
                <w:sz w:val="24"/>
                <w:szCs w:val="24"/>
                <w:lang w:eastAsia="pl-PL"/>
              </w:rPr>
              <w:t>3</w:t>
            </w:r>
            <w:r w:rsidRPr="00FE1CE9">
              <w:rPr>
                <w:rFonts w:ascii="Arial" w:eastAsia="Times New Roman" w:hAnsi="Arial" w:cs="Arial"/>
                <w:sz w:val="24"/>
                <w:szCs w:val="24"/>
                <w:lang w:eastAsia="pl-PL"/>
              </w:rPr>
              <w:t xml:space="preserve">;           </w:t>
            </w:r>
          </w:p>
          <w:p w14:paraId="4AB701D3" w14:textId="3A6A3D0E" w:rsidR="005A0991" w:rsidRPr="00FE1CE9" w:rsidRDefault="005A0991">
            <w:pPr>
              <w:widowControl w:val="0"/>
              <w:numPr>
                <w:ilvl w:val="0"/>
                <w:numId w:val="8"/>
              </w:numPr>
              <w:suppressAutoHyphens/>
              <w:autoSpaceDN w:val="0"/>
              <w:spacing w:before="100" w:beforeAutospacing="1" w:after="100" w:afterAutospacing="1" w:line="240" w:lineRule="auto"/>
              <w:contextualSpacing/>
              <w:rPr>
                <w:rFonts w:ascii="Arial" w:eastAsia="Times New Roman" w:hAnsi="Arial" w:cs="Arial"/>
                <w:sz w:val="24"/>
                <w:szCs w:val="24"/>
                <w:lang w:eastAsia="pl-PL"/>
              </w:rPr>
            </w:pPr>
            <w:r w:rsidRPr="00FE1CE9">
              <w:rPr>
                <w:rFonts w:ascii="Arial" w:eastAsia="Times New Roman" w:hAnsi="Arial" w:cs="Arial"/>
                <w:sz w:val="24"/>
                <w:szCs w:val="24"/>
                <w:lang w:eastAsia="pl-PL"/>
              </w:rPr>
              <w:t>Sprawozdanie Komisji Mieszkaniowej z pracy w roku 202</w:t>
            </w:r>
            <w:r w:rsidR="009C5260" w:rsidRPr="00FE1CE9">
              <w:rPr>
                <w:rFonts w:ascii="Arial" w:eastAsia="Times New Roman" w:hAnsi="Arial" w:cs="Arial"/>
                <w:sz w:val="24"/>
                <w:szCs w:val="24"/>
                <w:lang w:eastAsia="pl-PL"/>
              </w:rPr>
              <w:t>3</w:t>
            </w:r>
            <w:r w:rsidRPr="00FE1CE9">
              <w:rPr>
                <w:rFonts w:ascii="Arial" w:eastAsia="Times New Roman" w:hAnsi="Arial" w:cs="Arial"/>
                <w:sz w:val="24"/>
                <w:szCs w:val="24"/>
                <w:lang w:eastAsia="pl-PL"/>
              </w:rPr>
              <w:t>;</w:t>
            </w:r>
          </w:p>
          <w:p w14:paraId="69CDE021" w14:textId="7678EAB7" w:rsidR="005A0991" w:rsidRPr="00FE1CE9" w:rsidRDefault="005A0991">
            <w:pPr>
              <w:numPr>
                <w:ilvl w:val="0"/>
                <w:numId w:val="8"/>
              </w:numPr>
              <w:spacing w:before="100" w:beforeAutospacing="1" w:after="100" w:afterAutospacing="1" w:line="240" w:lineRule="auto"/>
              <w:contextualSpacing/>
              <w:rPr>
                <w:rFonts w:ascii="Arial" w:eastAsia="Times New Roman" w:hAnsi="Arial" w:cs="Arial"/>
                <w:sz w:val="24"/>
                <w:szCs w:val="24"/>
                <w:lang w:eastAsia="pl-PL"/>
              </w:rPr>
            </w:pPr>
            <w:r w:rsidRPr="00FE1CE9">
              <w:rPr>
                <w:rFonts w:ascii="Arial" w:eastAsia="Times New Roman" w:hAnsi="Arial" w:cs="Arial"/>
                <w:sz w:val="24"/>
                <w:szCs w:val="24"/>
                <w:lang w:eastAsia="pl-PL"/>
              </w:rPr>
              <w:t xml:space="preserve">Przyjęcie planu pracy Rady </w:t>
            </w:r>
            <w:r w:rsidR="0025085C" w:rsidRPr="00FE1CE9">
              <w:rPr>
                <w:rFonts w:ascii="Arial" w:eastAsia="Times New Roman" w:hAnsi="Arial" w:cs="Arial"/>
                <w:sz w:val="24"/>
                <w:szCs w:val="24"/>
                <w:lang w:eastAsia="pl-PL"/>
              </w:rPr>
              <w:t>Miejskiej</w:t>
            </w:r>
            <w:r w:rsidRPr="00FE1CE9">
              <w:rPr>
                <w:rFonts w:ascii="Arial" w:eastAsia="Times New Roman" w:hAnsi="Arial" w:cs="Arial"/>
                <w:sz w:val="24"/>
                <w:szCs w:val="24"/>
                <w:lang w:eastAsia="pl-PL"/>
              </w:rPr>
              <w:t xml:space="preserve"> i Komisji Rady </w:t>
            </w:r>
            <w:r w:rsidR="0025085C" w:rsidRPr="00FE1CE9">
              <w:rPr>
                <w:rFonts w:ascii="Arial" w:eastAsia="Times New Roman" w:hAnsi="Arial" w:cs="Arial"/>
                <w:sz w:val="24"/>
                <w:szCs w:val="24"/>
                <w:lang w:eastAsia="pl-PL"/>
              </w:rPr>
              <w:t>Miejskiej</w:t>
            </w:r>
            <w:r w:rsidRPr="00FE1CE9">
              <w:rPr>
                <w:rFonts w:ascii="Arial" w:eastAsia="Times New Roman" w:hAnsi="Arial" w:cs="Arial"/>
                <w:sz w:val="24"/>
                <w:szCs w:val="24"/>
                <w:lang w:eastAsia="pl-PL"/>
              </w:rPr>
              <w:t xml:space="preserve"> na rok 202</w:t>
            </w:r>
            <w:r w:rsidR="009C5260" w:rsidRPr="00FE1CE9">
              <w:rPr>
                <w:rFonts w:ascii="Arial" w:eastAsia="Times New Roman" w:hAnsi="Arial" w:cs="Arial"/>
                <w:sz w:val="24"/>
                <w:szCs w:val="24"/>
                <w:lang w:eastAsia="pl-PL"/>
              </w:rPr>
              <w:t>4</w:t>
            </w:r>
            <w:r w:rsidRPr="00FE1CE9">
              <w:rPr>
                <w:rFonts w:ascii="Arial" w:eastAsia="Times New Roman" w:hAnsi="Arial" w:cs="Arial"/>
                <w:sz w:val="24"/>
                <w:szCs w:val="24"/>
                <w:lang w:eastAsia="pl-PL"/>
              </w:rPr>
              <w:t xml:space="preserve">; </w:t>
            </w:r>
          </w:p>
          <w:p w14:paraId="1A1C4215" w14:textId="582885FA" w:rsidR="005A0991" w:rsidRPr="00FE1CE9" w:rsidRDefault="005A0991">
            <w:pPr>
              <w:numPr>
                <w:ilvl w:val="0"/>
                <w:numId w:val="8"/>
              </w:numPr>
              <w:autoSpaceDN w:val="0"/>
              <w:spacing w:after="100" w:line="276" w:lineRule="auto"/>
              <w:contextualSpacing/>
              <w:rPr>
                <w:rFonts w:ascii="Arial" w:eastAsia="Andale Sans UI" w:hAnsi="Arial" w:cs="Arial"/>
                <w:kern w:val="3"/>
                <w:sz w:val="24"/>
                <w:szCs w:val="24"/>
                <w:lang w:val="de-DE" w:eastAsia="ja-JP" w:bidi="fa-IR"/>
              </w:rPr>
            </w:pPr>
            <w:proofErr w:type="spellStart"/>
            <w:r w:rsidRPr="00FE1CE9">
              <w:rPr>
                <w:rFonts w:ascii="Arial" w:eastAsia="Andale Sans UI" w:hAnsi="Arial" w:cs="Arial"/>
                <w:kern w:val="3"/>
                <w:sz w:val="24"/>
                <w:szCs w:val="24"/>
                <w:lang w:val="de-DE" w:eastAsia="ja-JP" w:bidi="fa-IR"/>
              </w:rPr>
              <w:t>Uchwalenie</w:t>
            </w:r>
            <w:proofErr w:type="spellEnd"/>
            <w:r w:rsidRPr="00FE1CE9">
              <w:rPr>
                <w:rFonts w:ascii="Arial" w:eastAsia="Andale Sans UI" w:hAnsi="Arial" w:cs="Arial"/>
                <w:kern w:val="3"/>
                <w:sz w:val="24"/>
                <w:szCs w:val="24"/>
                <w:lang w:val="de-DE" w:eastAsia="ja-JP" w:bidi="fa-IR"/>
              </w:rPr>
              <w:t xml:space="preserve"> </w:t>
            </w:r>
            <w:proofErr w:type="spellStart"/>
            <w:r w:rsidRPr="00FE1CE9">
              <w:rPr>
                <w:rFonts w:ascii="Arial" w:eastAsia="Andale Sans UI" w:hAnsi="Arial" w:cs="Arial"/>
                <w:kern w:val="3"/>
                <w:sz w:val="24"/>
                <w:szCs w:val="24"/>
                <w:lang w:val="de-DE" w:eastAsia="ja-JP" w:bidi="fa-IR"/>
              </w:rPr>
              <w:t>budżetu</w:t>
            </w:r>
            <w:proofErr w:type="spellEnd"/>
            <w:r w:rsidRPr="00FE1CE9">
              <w:rPr>
                <w:rFonts w:ascii="Arial" w:eastAsia="Andale Sans UI" w:hAnsi="Arial" w:cs="Arial"/>
                <w:kern w:val="3"/>
                <w:sz w:val="24"/>
                <w:szCs w:val="24"/>
                <w:lang w:val="de-DE" w:eastAsia="ja-JP" w:bidi="fa-IR"/>
              </w:rPr>
              <w:t xml:space="preserve"> </w:t>
            </w:r>
            <w:proofErr w:type="spellStart"/>
            <w:r w:rsidRPr="00FE1CE9">
              <w:rPr>
                <w:rFonts w:ascii="Arial" w:eastAsia="Andale Sans UI" w:hAnsi="Arial" w:cs="Arial"/>
                <w:kern w:val="3"/>
                <w:sz w:val="24"/>
                <w:szCs w:val="24"/>
                <w:lang w:val="de-DE" w:eastAsia="ja-JP" w:bidi="fa-IR"/>
              </w:rPr>
              <w:t>gminy</w:t>
            </w:r>
            <w:proofErr w:type="spellEnd"/>
            <w:r w:rsidRPr="00FE1CE9">
              <w:rPr>
                <w:rFonts w:ascii="Arial" w:eastAsia="Andale Sans UI" w:hAnsi="Arial" w:cs="Arial"/>
                <w:kern w:val="3"/>
                <w:sz w:val="24"/>
                <w:szCs w:val="24"/>
                <w:lang w:val="de-DE" w:eastAsia="ja-JP" w:bidi="fa-IR"/>
              </w:rPr>
              <w:t xml:space="preserve"> na </w:t>
            </w:r>
            <w:proofErr w:type="spellStart"/>
            <w:r w:rsidRPr="00FE1CE9">
              <w:rPr>
                <w:rFonts w:ascii="Arial" w:eastAsia="Andale Sans UI" w:hAnsi="Arial" w:cs="Arial"/>
                <w:kern w:val="3"/>
                <w:sz w:val="24"/>
                <w:szCs w:val="24"/>
                <w:lang w:val="de-DE" w:eastAsia="ja-JP" w:bidi="fa-IR"/>
              </w:rPr>
              <w:t>rok</w:t>
            </w:r>
            <w:proofErr w:type="spellEnd"/>
            <w:r w:rsidRPr="00FE1CE9">
              <w:rPr>
                <w:rFonts w:ascii="Arial" w:eastAsia="Andale Sans UI" w:hAnsi="Arial" w:cs="Arial"/>
                <w:kern w:val="3"/>
                <w:sz w:val="24"/>
                <w:szCs w:val="24"/>
                <w:lang w:val="de-DE" w:eastAsia="ja-JP" w:bidi="fa-IR"/>
              </w:rPr>
              <w:t xml:space="preserve"> 202</w:t>
            </w:r>
            <w:r w:rsidR="009C5260" w:rsidRPr="00FE1CE9">
              <w:rPr>
                <w:rFonts w:ascii="Arial" w:eastAsia="Andale Sans UI" w:hAnsi="Arial" w:cs="Arial"/>
                <w:kern w:val="3"/>
                <w:sz w:val="24"/>
                <w:szCs w:val="24"/>
                <w:lang w:val="de-DE" w:eastAsia="ja-JP" w:bidi="fa-IR"/>
              </w:rPr>
              <w:t>4</w:t>
            </w:r>
            <w:r w:rsidRPr="00FE1CE9">
              <w:rPr>
                <w:rFonts w:ascii="Arial" w:eastAsia="Andale Sans UI" w:hAnsi="Arial" w:cs="Arial"/>
                <w:kern w:val="3"/>
                <w:sz w:val="24"/>
                <w:szCs w:val="24"/>
                <w:lang w:val="de-DE" w:eastAsia="ja-JP" w:bidi="fa-IR"/>
              </w:rPr>
              <w:t>;</w:t>
            </w:r>
          </w:p>
          <w:p w14:paraId="491FEF47" w14:textId="77777777" w:rsidR="005A0991" w:rsidRPr="00FE1CE9" w:rsidRDefault="005A0991">
            <w:pPr>
              <w:numPr>
                <w:ilvl w:val="0"/>
                <w:numId w:val="8"/>
              </w:numPr>
              <w:autoSpaceDN w:val="0"/>
              <w:spacing w:after="0" w:line="276" w:lineRule="auto"/>
              <w:contextualSpacing/>
              <w:rPr>
                <w:rFonts w:ascii="Arial" w:eastAsia="Andale Sans UI" w:hAnsi="Arial" w:cs="Arial"/>
                <w:kern w:val="3"/>
                <w:sz w:val="24"/>
                <w:szCs w:val="24"/>
                <w:lang w:val="de-DE" w:eastAsia="ja-JP" w:bidi="fa-IR"/>
              </w:rPr>
            </w:pPr>
            <w:proofErr w:type="spellStart"/>
            <w:r w:rsidRPr="00FE1CE9">
              <w:rPr>
                <w:rFonts w:ascii="Arial" w:eastAsia="Andale Sans UI" w:hAnsi="Arial" w:cs="Arial"/>
                <w:kern w:val="3"/>
                <w:sz w:val="24"/>
                <w:szCs w:val="24"/>
                <w:lang w:val="de-DE" w:eastAsia="ja-JP" w:bidi="fa-IR"/>
              </w:rPr>
              <w:t>Uchwalenie</w:t>
            </w:r>
            <w:proofErr w:type="spellEnd"/>
            <w:r w:rsidRPr="00FE1CE9">
              <w:rPr>
                <w:rFonts w:ascii="Arial" w:eastAsia="Andale Sans UI" w:hAnsi="Arial" w:cs="Arial"/>
                <w:kern w:val="3"/>
                <w:sz w:val="24"/>
                <w:szCs w:val="24"/>
                <w:lang w:val="de-DE" w:eastAsia="ja-JP" w:bidi="fa-IR"/>
              </w:rPr>
              <w:t xml:space="preserve"> </w:t>
            </w:r>
            <w:proofErr w:type="spellStart"/>
            <w:r w:rsidRPr="00FE1CE9">
              <w:rPr>
                <w:rFonts w:ascii="Arial" w:eastAsia="Andale Sans UI" w:hAnsi="Arial" w:cs="Arial"/>
                <w:kern w:val="3"/>
                <w:sz w:val="24"/>
                <w:szCs w:val="24"/>
                <w:lang w:val="de-DE" w:eastAsia="ja-JP" w:bidi="fa-IR"/>
              </w:rPr>
              <w:t>Gminnego</w:t>
            </w:r>
            <w:proofErr w:type="spellEnd"/>
            <w:r w:rsidRPr="00FE1CE9">
              <w:rPr>
                <w:rFonts w:ascii="Arial" w:eastAsia="Andale Sans UI" w:hAnsi="Arial" w:cs="Arial"/>
                <w:kern w:val="3"/>
                <w:sz w:val="24"/>
                <w:szCs w:val="24"/>
                <w:lang w:val="de-DE" w:eastAsia="ja-JP" w:bidi="fa-IR"/>
              </w:rPr>
              <w:t xml:space="preserve"> </w:t>
            </w:r>
            <w:proofErr w:type="spellStart"/>
            <w:r w:rsidRPr="00FE1CE9">
              <w:rPr>
                <w:rFonts w:ascii="Arial" w:eastAsia="Andale Sans UI" w:hAnsi="Arial" w:cs="Arial"/>
                <w:kern w:val="3"/>
                <w:sz w:val="24"/>
                <w:szCs w:val="24"/>
                <w:lang w:val="de-DE" w:eastAsia="ja-JP" w:bidi="fa-IR"/>
              </w:rPr>
              <w:t>Programu</w:t>
            </w:r>
            <w:proofErr w:type="spellEnd"/>
            <w:r w:rsidRPr="00FE1CE9">
              <w:rPr>
                <w:rFonts w:ascii="Arial" w:eastAsia="Andale Sans UI" w:hAnsi="Arial" w:cs="Arial"/>
                <w:kern w:val="3"/>
                <w:sz w:val="24"/>
                <w:szCs w:val="24"/>
                <w:lang w:val="de-DE" w:eastAsia="ja-JP" w:bidi="fa-IR"/>
              </w:rPr>
              <w:t xml:space="preserve"> </w:t>
            </w:r>
            <w:r w:rsidRPr="00FE1CE9">
              <w:rPr>
                <w:rFonts w:ascii="Arial" w:eastAsia="Calibri" w:hAnsi="Arial" w:cs="Arial"/>
                <w:sz w:val="24"/>
                <w:szCs w:val="24"/>
              </w:rPr>
              <w:t xml:space="preserve">Profilaktyki                               i Rozwiazywania Problemów Alkoholowych   </w:t>
            </w:r>
          </w:p>
          <w:p w14:paraId="692B53DA" w14:textId="51853F9C" w:rsidR="005A0991" w:rsidRPr="00FE1CE9" w:rsidRDefault="005A0991" w:rsidP="005A0991">
            <w:pPr>
              <w:autoSpaceDN w:val="0"/>
              <w:spacing w:after="100" w:line="276" w:lineRule="auto"/>
              <w:rPr>
                <w:rFonts w:ascii="Arial" w:eastAsia="Andale Sans UI" w:hAnsi="Arial" w:cs="Arial"/>
                <w:kern w:val="3"/>
                <w:sz w:val="24"/>
                <w:szCs w:val="24"/>
                <w:lang w:val="de-DE" w:eastAsia="ja-JP" w:bidi="fa-IR"/>
              </w:rPr>
            </w:pPr>
            <w:r w:rsidRPr="00FE1CE9">
              <w:rPr>
                <w:rFonts w:ascii="Arial" w:eastAsia="Calibri" w:hAnsi="Arial" w:cs="Arial"/>
                <w:sz w:val="24"/>
                <w:szCs w:val="24"/>
              </w:rPr>
              <w:t xml:space="preserve">            i Przeciwdziałania Narkomanii na rok 202</w:t>
            </w:r>
            <w:r w:rsidR="009C5260" w:rsidRPr="00FE1CE9">
              <w:rPr>
                <w:rFonts w:ascii="Arial" w:eastAsia="Calibri" w:hAnsi="Arial" w:cs="Arial"/>
                <w:sz w:val="24"/>
                <w:szCs w:val="24"/>
              </w:rPr>
              <w:t>4</w:t>
            </w:r>
            <w:r w:rsidRPr="00FE1CE9">
              <w:rPr>
                <w:rFonts w:ascii="Arial" w:eastAsia="Calibri" w:hAnsi="Arial" w:cs="Arial"/>
                <w:sz w:val="24"/>
                <w:szCs w:val="24"/>
              </w:rPr>
              <w:t>;</w:t>
            </w:r>
          </w:p>
          <w:p w14:paraId="3E3CC2F6" w14:textId="77777777" w:rsidR="005A0991" w:rsidRPr="00FE1CE9" w:rsidRDefault="005A0991" w:rsidP="005A0991">
            <w:pPr>
              <w:autoSpaceDN w:val="0"/>
              <w:spacing w:after="100" w:line="276" w:lineRule="auto"/>
              <w:contextualSpacing/>
              <w:rPr>
                <w:rFonts w:ascii="Arial" w:eastAsia="Times New Roman" w:hAnsi="Arial" w:cs="Arial"/>
                <w:b/>
                <w:sz w:val="28"/>
                <w:szCs w:val="28"/>
                <w:lang w:eastAsia="pl-PL"/>
              </w:rPr>
            </w:pPr>
          </w:p>
        </w:tc>
      </w:tr>
    </w:tbl>
    <w:p w14:paraId="565BD77B" w14:textId="77777777" w:rsidR="005A0991" w:rsidRPr="00FE1CE9" w:rsidRDefault="005A0991" w:rsidP="005A0991">
      <w:pPr>
        <w:autoSpaceDN w:val="0"/>
        <w:spacing w:before="100" w:after="100" w:line="240" w:lineRule="auto"/>
        <w:rPr>
          <w:rFonts w:ascii="Arial" w:eastAsia="Times New Roman" w:hAnsi="Arial" w:cs="Arial"/>
          <w:sz w:val="24"/>
          <w:szCs w:val="24"/>
          <w:lang w:eastAsia="pl-PL"/>
        </w:rPr>
      </w:pPr>
      <w:r w:rsidRPr="00FE1CE9">
        <w:rPr>
          <w:rFonts w:ascii="Arial" w:eastAsia="Times New Roman" w:hAnsi="Arial" w:cs="Arial"/>
          <w:sz w:val="24"/>
          <w:szCs w:val="24"/>
          <w:lang w:eastAsia="pl-PL"/>
        </w:rPr>
        <w:t xml:space="preserve">* zwoływanie Sesji w miarę potrzeb na inny z wymienionych wyżej terminów. </w:t>
      </w:r>
    </w:p>
    <w:p w14:paraId="1C667DD3" w14:textId="432BBDA6" w:rsidR="005A0991" w:rsidRPr="00FE1CE9" w:rsidRDefault="005A0991" w:rsidP="005A0991">
      <w:pPr>
        <w:autoSpaceDN w:val="0"/>
        <w:spacing w:before="100" w:after="100" w:line="240" w:lineRule="auto"/>
        <w:rPr>
          <w:rFonts w:ascii="Arial" w:eastAsia="Andale Sans UI" w:hAnsi="Arial" w:cs="Arial"/>
          <w:kern w:val="3"/>
          <w:sz w:val="24"/>
          <w:szCs w:val="24"/>
          <w:lang w:val="de-DE" w:eastAsia="ja-JP" w:bidi="fa-IR"/>
        </w:rPr>
      </w:pPr>
      <w:r w:rsidRPr="00FE1CE9">
        <w:rPr>
          <w:rFonts w:ascii="Arial" w:eastAsia="Times New Roman" w:hAnsi="Arial" w:cs="Arial"/>
          <w:sz w:val="24"/>
          <w:szCs w:val="24"/>
          <w:lang w:eastAsia="pl-PL"/>
        </w:rPr>
        <w:t xml:space="preserve">* plan pracy  obejmuje m.in. realizację uchwał wieloletnich wymagających informacji                 z realizacji w poszczególnych latach oraz podjęcie stosownych uchwał, których terminy realizacji wskazane zostały w przepisach szczególnych. </w:t>
      </w:r>
    </w:p>
    <w:p w14:paraId="22F5CFF6" w14:textId="52DBEAA2" w:rsidR="005A0991" w:rsidRPr="00FE1CE9" w:rsidRDefault="005A0991" w:rsidP="005A0991">
      <w:pPr>
        <w:autoSpaceDN w:val="0"/>
        <w:spacing w:before="100" w:after="100" w:line="240" w:lineRule="auto"/>
        <w:rPr>
          <w:rFonts w:ascii="Arial" w:eastAsia="Times New Roman" w:hAnsi="Arial" w:cs="Arial"/>
          <w:sz w:val="24"/>
          <w:szCs w:val="24"/>
          <w:lang w:eastAsia="pl-PL"/>
        </w:rPr>
      </w:pPr>
      <w:r w:rsidRPr="00FE1CE9">
        <w:rPr>
          <w:rFonts w:ascii="Arial" w:eastAsia="Times New Roman" w:hAnsi="Arial" w:cs="Arial"/>
          <w:sz w:val="24"/>
          <w:szCs w:val="24"/>
          <w:lang w:eastAsia="pl-PL"/>
        </w:rPr>
        <w:t xml:space="preserve">* na każdej z Sesji – przyjęcie uchwał wymagających akceptacji Rady </w:t>
      </w:r>
      <w:r w:rsidR="00135CBB" w:rsidRPr="00FE1CE9">
        <w:rPr>
          <w:rFonts w:ascii="Arial" w:eastAsia="Times New Roman" w:hAnsi="Arial" w:cs="Arial"/>
          <w:sz w:val="24"/>
          <w:szCs w:val="24"/>
          <w:lang w:eastAsia="pl-PL"/>
        </w:rPr>
        <w:t>Miejskiej</w:t>
      </w:r>
      <w:r w:rsidRPr="00FE1CE9">
        <w:rPr>
          <w:rFonts w:ascii="Arial" w:eastAsia="Times New Roman" w:hAnsi="Arial" w:cs="Arial"/>
          <w:sz w:val="24"/>
          <w:szCs w:val="24"/>
          <w:lang w:eastAsia="pl-PL"/>
        </w:rPr>
        <w:t>.</w:t>
      </w:r>
    </w:p>
    <w:p w14:paraId="3701D464" w14:textId="047D052C" w:rsidR="005A0991" w:rsidRPr="00FE1CE9" w:rsidRDefault="005A0991" w:rsidP="005A0991">
      <w:pPr>
        <w:spacing w:after="200" w:line="276" w:lineRule="auto"/>
        <w:rPr>
          <w:rFonts w:ascii="Arial" w:eastAsia="Calibri" w:hAnsi="Arial" w:cs="Arial"/>
        </w:rPr>
      </w:pPr>
    </w:p>
    <w:p w14:paraId="4B3C211B" w14:textId="5CCEE485" w:rsidR="00135CBB" w:rsidRPr="00FE1CE9" w:rsidRDefault="00135CBB" w:rsidP="005A0991">
      <w:pPr>
        <w:spacing w:after="200" w:line="276" w:lineRule="auto"/>
        <w:rPr>
          <w:rFonts w:ascii="Arial" w:eastAsia="Calibri" w:hAnsi="Arial" w:cs="Arial"/>
        </w:rPr>
      </w:pPr>
    </w:p>
    <w:p w14:paraId="0821A8BF" w14:textId="0E53667B" w:rsidR="00135CBB" w:rsidRPr="00FE1CE9" w:rsidRDefault="00135CBB" w:rsidP="005A0991">
      <w:pPr>
        <w:spacing w:after="200" w:line="276" w:lineRule="auto"/>
        <w:rPr>
          <w:rFonts w:ascii="Arial" w:eastAsia="Calibri" w:hAnsi="Arial" w:cs="Arial"/>
        </w:rPr>
      </w:pPr>
    </w:p>
    <w:p w14:paraId="308F2DEA" w14:textId="7FE12A71" w:rsidR="00135CBB" w:rsidRPr="00FE1CE9" w:rsidRDefault="00135CBB" w:rsidP="005A0991">
      <w:pPr>
        <w:spacing w:after="200" w:line="276" w:lineRule="auto"/>
        <w:rPr>
          <w:rFonts w:ascii="Arial" w:eastAsia="Calibri" w:hAnsi="Arial" w:cs="Arial"/>
        </w:rPr>
      </w:pPr>
    </w:p>
    <w:bookmarkEnd w:id="1"/>
    <w:p w14:paraId="7C263958" w14:textId="4185934B" w:rsidR="00135CBB" w:rsidRPr="00FE1CE9" w:rsidRDefault="00135CBB" w:rsidP="005A0991">
      <w:pPr>
        <w:spacing w:after="200" w:line="276" w:lineRule="auto"/>
        <w:rPr>
          <w:rFonts w:ascii="Arial" w:eastAsia="Calibri" w:hAnsi="Arial" w:cs="Arial"/>
        </w:rPr>
      </w:pPr>
    </w:p>
    <w:p w14:paraId="3C708428" w14:textId="438AB930" w:rsidR="00830390" w:rsidRPr="00FE1CE9" w:rsidRDefault="00830390" w:rsidP="005A0991">
      <w:pPr>
        <w:spacing w:after="200" w:line="276" w:lineRule="auto"/>
        <w:rPr>
          <w:rFonts w:ascii="Arial" w:eastAsia="Calibri" w:hAnsi="Arial" w:cs="Arial"/>
        </w:rPr>
      </w:pPr>
    </w:p>
    <w:p w14:paraId="3BEF4B4B" w14:textId="77777777" w:rsidR="00830390" w:rsidRPr="00FE1CE9" w:rsidRDefault="00830390" w:rsidP="005A0991">
      <w:pPr>
        <w:spacing w:after="200" w:line="276" w:lineRule="auto"/>
        <w:rPr>
          <w:rFonts w:ascii="Arial" w:eastAsia="Calibri" w:hAnsi="Arial" w:cs="Arial"/>
        </w:rPr>
      </w:pPr>
    </w:p>
    <w:p w14:paraId="5C3DC39D" w14:textId="77777777" w:rsidR="005A0991" w:rsidRPr="00FE1CE9" w:rsidRDefault="005A0991" w:rsidP="005A0991">
      <w:pPr>
        <w:spacing w:after="200" w:line="276" w:lineRule="auto"/>
        <w:rPr>
          <w:rFonts w:ascii="Arial" w:eastAsia="Calibri" w:hAnsi="Arial" w:cs="Arial"/>
        </w:rPr>
      </w:pPr>
    </w:p>
    <w:p w14:paraId="48863C38" w14:textId="77777777" w:rsidR="005A0991" w:rsidRPr="00FE1CE9" w:rsidRDefault="005A0991" w:rsidP="005A0991">
      <w:pPr>
        <w:spacing w:after="200" w:line="276" w:lineRule="auto"/>
        <w:rPr>
          <w:rFonts w:ascii="Arial" w:eastAsia="Calibri" w:hAnsi="Arial" w:cs="Arial"/>
          <w:sz w:val="24"/>
          <w:szCs w:val="24"/>
        </w:rPr>
      </w:pPr>
    </w:p>
    <w:p w14:paraId="60C1168B" w14:textId="4CEAAC8A" w:rsidR="005A0991" w:rsidRPr="00FE1CE9" w:rsidRDefault="005A0991" w:rsidP="005A0991">
      <w:pPr>
        <w:spacing w:after="200" w:line="276" w:lineRule="auto"/>
        <w:rPr>
          <w:rFonts w:ascii="Arial" w:eastAsia="Calibri" w:hAnsi="Arial" w:cs="Arial"/>
          <w:sz w:val="24"/>
          <w:szCs w:val="24"/>
        </w:rPr>
      </w:pPr>
    </w:p>
    <w:p w14:paraId="695D7EBC" w14:textId="77777777" w:rsidR="005A0991" w:rsidRDefault="005A0991" w:rsidP="005A0991">
      <w:pPr>
        <w:spacing w:after="200" w:line="276" w:lineRule="auto"/>
        <w:rPr>
          <w:rFonts w:ascii="Arial" w:eastAsia="Calibri" w:hAnsi="Arial" w:cs="Arial"/>
          <w:sz w:val="24"/>
          <w:szCs w:val="24"/>
        </w:rPr>
      </w:pPr>
    </w:p>
    <w:p w14:paraId="28F27B70" w14:textId="77777777" w:rsidR="00B20482" w:rsidRPr="00FE1CE9" w:rsidRDefault="00B20482" w:rsidP="005A0991">
      <w:pPr>
        <w:spacing w:after="200" w:line="276" w:lineRule="auto"/>
        <w:rPr>
          <w:rFonts w:ascii="Arial" w:eastAsia="Calibri" w:hAnsi="Arial" w:cs="Arial"/>
          <w:sz w:val="24"/>
          <w:szCs w:val="24"/>
        </w:rPr>
      </w:pPr>
    </w:p>
    <w:p w14:paraId="64A50C52" w14:textId="3A988DC7" w:rsidR="009C5260" w:rsidRPr="00FE1CE9" w:rsidRDefault="009C5260" w:rsidP="009C5260">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rPr>
          <w:rFonts w:ascii="Arial" w:eastAsia="Times New Roman" w:hAnsi="Arial" w:cs="Arial"/>
          <w:b/>
          <w:sz w:val="28"/>
          <w:szCs w:val="28"/>
          <w:lang w:eastAsia="pl-PL"/>
        </w:rPr>
      </w:pPr>
      <w:r w:rsidRPr="00FE1CE9">
        <w:rPr>
          <w:rFonts w:ascii="Arial" w:eastAsia="Times New Roman" w:hAnsi="Arial" w:cs="Arial"/>
          <w:b/>
          <w:sz w:val="28"/>
          <w:szCs w:val="28"/>
          <w:lang w:eastAsia="pl-PL"/>
        </w:rPr>
        <w:lastRenderedPageBreak/>
        <w:t xml:space="preserve">                                               UCHWAŁA NR LI/…/22</w:t>
      </w:r>
      <w:r w:rsidR="00C85DC0">
        <w:rPr>
          <w:rFonts w:ascii="Arial" w:eastAsia="Times New Roman" w:hAnsi="Arial" w:cs="Arial"/>
          <w:b/>
          <w:sz w:val="28"/>
          <w:szCs w:val="28"/>
          <w:lang w:eastAsia="pl-PL"/>
        </w:rPr>
        <w:t xml:space="preserve">                 ad.11)</w:t>
      </w:r>
    </w:p>
    <w:p w14:paraId="2AD68194" w14:textId="77777777" w:rsidR="009C5260" w:rsidRPr="00FE1CE9" w:rsidRDefault="009C5260" w:rsidP="009C5260">
      <w:pPr>
        <w:autoSpaceDN w:val="0"/>
        <w:spacing w:after="0" w:line="240" w:lineRule="auto"/>
        <w:jc w:val="center"/>
        <w:rPr>
          <w:rFonts w:ascii="Arial" w:eastAsia="Times New Roman" w:hAnsi="Arial" w:cs="Arial"/>
          <w:b/>
          <w:sz w:val="28"/>
          <w:szCs w:val="28"/>
          <w:lang w:eastAsia="pl-PL"/>
        </w:rPr>
      </w:pPr>
      <w:r w:rsidRPr="00FE1CE9">
        <w:rPr>
          <w:rFonts w:ascii="Arial" w:eastAsia="Times New Roman" w:hAnsi="Arial" w:cs="Arial"/>
          <w:b/>
          <w:sz w:val="28"/>
          <w:szCs w:val="28"/>
          <w:lang w:eastAsia="pl-PL"/>
        </w:rPr>
        <w:t xml:space="preserve">          RADY   MIEJSKIEJ    PRUSZCZ</w:t>
      </w:r>
    </w:p>
    <w:p w14:paraId="0235D1CD" w14:textId="77777777" w:rsidR="009C5260" w:rsidRPr="00FE1CE9" w:rsidRDefault="009C5260" w:rsidP="009C5260">
      <w:pPr>
        <w:autoSpaceDN w:val="0"/>
        <w:spacing w:after="240" w:line="240" w:lineRule="auto"/>
        <w:jc w:val="center"/>
        <w:rPr>
          <w:rFonts w:ascii="Arial" w:eastAsia="Times New Roman" w:hAnsi="Arial" w:cs="Arial"/>
          <w:b/>
          <w:sz w:val="28"/>
          <w:szCs w:val="28"/>
          <w:lang w:eastAsia="pl-PL"/>
        </w:rPr>
      </w:pPr>
      <w:r w:rsidRPr="00FE1CE9">
        <w:rPr>
          <w:rFonts w:ascii="Arial" w:eastAsia="Times New Roman" w:hAnsi="Arial" w:cs="Arial"/>
          <w:b/>
          <w:sz w:val="28"/>
          <w:szCs w:val="28"/>
          <w:lang w:eastAsia="pl-PL"/>
        </w:rPr>
        <w:t xml:space="preserve">             z dnia 22 grudnia 2022r.</w:t>
      </w:r>
    </w:p>
    <w:p w14:paraId="317B7321" w14:textId="0362D02B" w:rsidR="005A0991" w:rsidRPr="00FE1CE9" w:rsidRDefault="005A0991" w:rsidP="005A0991">
      <w:pPr>
        <w:autoSpaceDN w:val="0"/>
        <w:spacing w:after="240" w:line="240" w:lineRule="auto"/>
        <w:rPr>
          <w:rFonts w:ascii="Arial" w:eastAsia="Times New Roman" w:hAnsi="Arial" w:cs="Arial"/>
          <w:b/>
          <w:bCs/>
          <w:sz w:val="28"/>
          <w:szCs w:val="28"/>
          <w:lang w:eastAsia="pl-PL"/>
        </w:rPr>
      </w:pPr>
      <w:r w:rsidRPr="00FE1CE9">
        <w:rPr>
          <w:rFonts w:ascii="Arial" w:eastAsia="Times New Roman" w:hAnsi="Arial" w:cs="Arial"/>
          <w:b/>
          <w:bCs/>
          <w:sz w:val="28"/>
          <w:szCs w:val="28"/>
          <w:lang w:eastAsia="pl-PL"/>
        </w:rPr>
        <w:t xml:space="preserve">w sprawie   zatwierdzenia   planów pracy Komisji Rady </w:t>
      </w:r>
      <w:r w:rsidR="0027365A" w:rsidRPr="00FE1CE9">
        <w:rPr>
          <w:rFonts w:ascii="Arial" w:eastAsia="Times New Roman" w:hAnsi="Arial" w:cs="Arial"/>
          <w:b/>
          <w:bCs/>
          <w:sz w:val="28"/>
          <w:szCs w:val="28"/>
          <w:lang w:eastAsia="pl-PL"/>
        </w:rPr>
        <w:t>Miejskiej</w:t>
      </w:r>
      <w:r w:rsidRPr="00FE1CE9">
        <w:rPr>
          <w:rFonts w:ascii="Arial" w:eastAsia="Times New Roman" w:hAnsi="Arial" w:cs="Arial"/>
          <w:b/>
          <w:bCs/>
          <w:sz w:val="28"/>
          <w:szCs w:val="28"/>
          <w:lang w:eastAsia="pl-PL"/>
        </w:rPr>
        <w:t xml:space="preserve"> Pruszcz  na rok 202</w:t>
      </w:r>
      <w:r w:rsidR="009C5260" w:rsidRPr="00FE1CE9">
        <w:rPr>
          <w:rFonts w:ascii="Arial" w:eastAsia="Times New Roman" w:hAnsi="Arial" w:cs="Arial"/>
          <w:b/>
          <w:bCs/>
          <w:sz w:val="28"/>
          <w:szCs w:val="28"/>
          <w:lang w:eastAsia="pl-PL"/>
        </w:rPr>
        <w:t>3</w:t>
      </w:r>
      <w:r w:rsidRPr="00FE1CE9">
        <w:rPr>
          <w:rFonts w:ascii="Arial" w:eastAsia="Times New Roman" w:hAnsi="Arial" w:cs="Arial"/>
          <w:b/>
          <w:bCs/>
          <w:sz w:val="28"/>
          <w:szCs w:val="28"/>
          <w:lang w:eastAsia="pl-PL"/>
        </w:rPr>
        <w:t xml:space="preserve"> </w:t>
      </w:r>
    </w:p>
    <w:p w14:paraId="1331E7BF" w14:textId="73D2E3ED" w:rsidR="009C5260" w:rsidRPr="00FE1CE9" w:rsidRDefault="005A0991" w:rsidP="009C5260">
      <w:pPr>
        <w:autoSpaceDN w:val="0"/>
        <w:spacing w:after="240" w:line="240" w:lineRule="auto"/>
        <w:jc w:val="both"/>
        <w:rPr>
          <w:rFonts w:ascii="Arial" w:eastAsia="Times New Roman" w:hAnsi="Arial" w:cs="Arial"/>
          <w:sz w:val="24"/>
          <w:szCs w:val="24"/>
          <w:lang w:eastAsia="pl-PL"/>
        </w:rPr>
      </w:pPr>
      <w:r w:rsidRPr="00FE1CE9">
        <w:rPr>
          <w:rFonts w:ascii="Arial" w:eastAsia="Times New Roman" w:hAnsi="Arial" w:cs="Arial"/>
          <w:sz w:val="24"/>
          <w:szCs w:val="24"/>
          <w:lang w:eastAsia="pl-PL"/>
        </w:rPr>
        <w:br/>
        <w:t xml:space="preserve">            Na podstawie art. 21 ust. 3 ustawy z dnia 8 marca 1990 r. o samorządzie gminnym</w:t>
      </w:r>
      <w:r w:rsidR="009C5260" w:rsidRPr="00FE1CE9">
        <w:rPr>
          <w:rFonts w:ascii="Arial" w:eastAsia="Times New Roman" w:hAnsi="Arial" w:cs="Arial"/>
          <w:sz w:val="24"/>
          <w:szCs w:val="24"/>
          <w:lang w:eastAsia="pl-PL"/>
        </w:rPr>
        <w:t xml:space="preserve"> (</w:t>
      </w:r>
      <w:r w:rsidR="009C5260" w:rsidRPr="00FE1CE9">
        <w:rPr>
          <w:rFonts w:ascii="Arial" w:eastAsia="Calibri" w:hAnsi="Arial" w:cs="Arial"/>
          <w:sz w:val="24"/>
          <w:szCs w:val="24"/>
        </w:rPr>
        <w:t>t.j.</w:t>
      </w:r>
      <w:r w:rsidR="009C5260" w:rsidRPr="00FE1CE9">
        <w:rPr>
          <w:rFonts w:ascii="Arial" w:eastAsia="Times New Roman" w:hAnsi="Arial" w:cs="Arial"/>
          <w:sz w:val="24"/>
          <w:szCs w:val="24"/>
          <w:lang w:eastAsia="pl-PL"/>
        </w:rPr>
        <w:t xml:space="preserve"> Dz. U. z 2022 r. poz. 559,1005,10790 i 1561)  oraz  § 52  Statutu Gminy Pruszcz przyjętego   Uchwałą Nr XXXVIII/338/2021  Rady Gminy Pruszcz  </w:t>
      </w:r>
      <w:r w:rsidR="00994177">
        <w:rPr>
          <w:rFonts w:ascii="Arial" w:eastAsia="Times New Roman" w:hAnsi="Arial" w:cs="Arial"/>
          <w:sz w:val="24"/>
          <w:szCs w:val="24"/>
          <w:lang w:eastAsia="pl-PL"/>
        </w:rPr>
        <w:t xml:space="preserve">     </w:t>
      </w:r>
      <w:r w:rsidR="009C5260" w:rsidRPr="00FE1CE9">
        <w:rPr>
          <w:rFonts w:ascii="Arial" w:eastAsia="Times New Roman" w:hAnsi="Arial" w:cs="Arial"/>
          <w:sz w:val="24"/>
          <w:szCs w:val="24"/>
          <w:lang w:eastAsia="pl-PL"/>
        </w:rPr>
        <w:t xml:space="preserve">z dnia    28 października  2021 roku w sprawie  uchwalenia Statutu Gminy Pruszcz </w:t>
      </w:r>
      <w:r w:rsidR="00994177">
        <w:rPr>
          <w:rFonts w:ascii="Arial" w:eastAsia="Times New Roman" w:hAnsi="Arial" w:cs="Arial"/>
          <w:sz w:val="24"/>
          <w:szCs w:val="24"/>
          <w:lang w:eastAsia="pl-PL"/>
        </w:rPr>
        <w:t xml:space="preserve">   </w:t>
      </w:r>
      <w:r w:rsidR="009C5260" w:rsidRPr="00FE1CE9">
        <w:rPr>
          <w:rFonts w:ascii="Arial" w:eastAsia="Times New Roman" w:hAnsi="Arial" w:cs="Arial"/>
          <w:sz w:val="24"/>
          <w:szCs w:val="24"/>
          <w:lang w:eastAsia="pl-PL"/>
        </w:rPr>
        <w:t xml:space="preserve"> ( Dz. Urz. Woj. Kuj. – Pom.  z 2021r. poz.5429) uchwala się, co następuje:</w:t>
      </w:r>
    </w:p>
    <w:p w14:paraId="48378640" w14:textId="77777777" w:rsidR="009C5260" w:rsidRPr="00FE1CE9" w:rsidRDefault="009C5260" w:rsidP="005A0991">
      <w:pPr>
        <w:autoSpaceDN w:val="0"/>
        <w:spacing w:before="100" w:after="100" w:line="276" w:lineRule="auto"/>
        <w:jc w:val="both"/>
        <w:rPr>
          <w:rFonts w:ascii="Arial" w:eastAsia="Times New Roman" w:hAnsi="Arial" w:cs="Arial"/>
          <w:b/>
          <w:sz w:val="28"/>
          <w:szCs w:val="28"/>
          <w:lang w:eastAsia="pl-PL"/>
        </w:rPr>
      </w:pPr>
    </w:p>
    <w:p w14:paraId="5D26FCE1" w14:textId="73DC7781" w:rsidR="005A0991" w:rsidRPr="00FE1CE9" w:rsidRDefault="005A0991" w:rsidP="005A0991">
      <w:pPr>
        <w:autoSpaceDN w:val="0"/>
        <w:spacing w:before="100" w:after="100" w:line="276" w:lineRule="auto"/>
        <w:jc w:val="both"/>
        <w:rPr>
          <w:rFonts w:ascii="Arial" w:eastAsia="Andale Sans UI" w:hAnsi="Arial" w:cs="Arial"/>
          <w:kern w:val="3"/>
          <w:sz w:val="24"/>
          <w:szCs w:val="24"/>
          <w:lang w:val="de-DE" w:eastAsia="ja-JP" w:bidi="fa-IR"/>
        </w:rPr>
      </w:pPr>
      <w:r w:rsidRPr="00FE1CE9">
        <w:rPr>
          <w:rFonts w:ascii="Arial" w:eastAsia="Times New Roman" w:hAnsi="Arial" w:cs="Arial"/>
          <w:b/>
          <w:sz w:val="28"/>
          <w:szCs w:val="28"/>
          <w:lang w:eastAsia="pl-PL"/>
        </w:rPr>
        <w:t>§ 1</w:t>
      </w:r>
      <w:r w:rsidRPr="00FE1CE9">
        <w:rPr>
          <w:rFonts w:ascii="Arial" w:eastAsia="Times New Roman" w:hAnsi="Arial" w:cs="Arial"/>
          <w:sz w:val="28"/>
          <w:szCs w:val="28"/>
          <w:lang w:eastAsia="pl-PL"/>
        </w:rPr>
        <w:t>. Zatwierdzić do realizacji na rok 202</w:t>
      </w:r>
      <w:r w:rsidR="009C5260" w:rsidRPr="00FE1CE9">
        <w:rPr>
          <w:rFonts w:ascii="Arial" w:eastAsia="Times New Roman" w:hAnsi="Arial" w:cs="Arial"/>
          <w:sz w:val="28"/>
          <w:szCs w:val="28"/>
          <w:lang w:eastAsia="pl-PL"/>
        </w:rPr>
        <w:t>3</w:t>
      </w:r>
      <w:r w:rsidRPr="00FE1CE9">
        <w:rPr>
          <w:rFonts w:ascii="Arial" w:eastAsia="Times New Roman" w:hAnsi="Arial" w:cs="Arial"/>
          <w:sz w:val="28"/>
          <w:szCs w:val="28"/>
          <w:lang w:eastAsia="pl-PL"/>
        </w:rPr>
        <w:t xml:space="preserve"> plany pracy następujących  Komisji Rady </w:t>
      </w:r>
      <w:r w:rsidR="0027365A" w:rsidRPr="00FE1CE9">
        <w:rPr>
          <w:rFonts w:ascii="Arial" w:eastAsia="Times New Roman" w:hAnsi="Arial" w:cs="Arial"/>
          <w:sz w:val="28"/>
          <w:szCs w:val="28"/>
          <w:lang w:eastAsia="pl-PL"/>
        </w:rPr>
        <w:t>Miejskiej</w:t>
      </w:r>
      <w:r w:rsidRPr="00FE1CE9">
        <w:rPr>
          <w:rFonts w:ascii="Arial" w:eastAsia="Times New Roman" w:hAnsi="Arial" w:cs="Arial"/>
          <w:sz w:val="28"/>
          <w:szCs w:val="28"/>
          <w:lang w:eastAsia="pl-PL"/>
        </w:rPr>
        <w:t xml:space="preserve"> Pruszcz:</w:t>
      </w:r>
    </w:p>
    <w:p w14:paraId="3BC02D2A" w14:textId="77777777" w:rsidR="005A0991" w:rsidRPr="00FE1CE9" w:rsidRDefault="005A0991">
      <w:pPr>
        <w:numPr>
          <w:ilvl w:val="0"/>
          <w:numId w:val="9"/>
        </w:numPr>
        <w:autoSpaceDN w:val="0"/>
        <w:spacing w:before="100" w:after="100" w:line="276" w:lineRule="auto"/>
        <w:contextualSpacing/>
        <w:jc w:val="both"/>
        <w:rPr>
          <w:rFonts w:ascii="Arial" w:eastAsia="Times New Roman" w:hAnsi="Arial" w:cs="Arial"/>
          <w:sz w:val="28"/>
          <w:szCs w:val="28"/>
          <w:lang w:eastAsia="pl-PL"/>
        </w:rPr>
      </w:pPr>
      <w:r w:rsidRPr="00FE1CE9">
        <w:rPr>
          <w:rFonts w:ascii="Arial" w:eastAsia="Times New Roman" w:hAnsi="Arial" w:cs="Arial"/>
          <w:sz w:val="28"/>
          <w:szCs w:val="28"/>
          <w:lang w:eastAsia="pl-PL"/>
        </w:rPr>
        <w:t>Komisji Finansowo- Budżetowej,</w:t>
      </w:r>
    </w:p>
    <w:p w14:paraId="56916D89" w14:textId="77777777" w:rsidR="005A0991" w:rsidRPr="00FE1CE9" w:rsidRDefault="005A0991">
      <w:pPr>
        <w:numPr>
          <w:ilvl w:val="0"/>
          <w:numId w:val="9"/>
        </w:numPr>
        <w:autoSpaceDN w:val="0"/>
        <w:spacing w:before="100" w:after="100" w:line="276" w:lineRule="auto"/>
        <w:contextualSpacing/>
        <w:jc w:val="both"/>
        <w:rPr>
          <w:rFonts w:ascii="Arial" w:eastAsia="Times New Roman" w:hAnsi="Arial" w:cs="Arial"/>
          <w:sz w:val="28"/>
          <w:szCs w:val="28"/>
          <w:lang w:eastAsia="pl-PL"/>
        </w:rPr>
      </w:pPr>
      <w:r w:rsidRPr="00FE1CE9">
        <w:rPr>
          <w:rFonts w:ascii="Arial" w:eastAsia="Times New Roman" w:hAnsi="Arial" w:cs="Arial"/>
          <w:sz w:val="28"/>
          <w:szCs w:val="28"/>
          <w:lang w:eastAsia="pl-PL"/>
        </w:rPr>
        <w:t>Komisji Rewizyjnej,</w:t>
      </w:r>
    </w:p>
    <w:p w14:paraId="24241356" w14:textId="77777777" w:rsidR="005A0991" w:rsidRPr="00FE1CE9" w:rsidRDefault="005A0991">
      <w:pPr>
        <w:numPr>
          <w:ilvl w:val="0"/>
          <w:numId w:val="9"/>
        </w:numPr>
        <w:autoSpaceDN w:val="0"/>
        <w:spacing w:before="100" w:after="100" w:line="276" w:lineRule="auto"/>
        <w:contextualSpacing/>
        <w:jc w:val="both"/>
        <w:rPr>
          <w:rFonts w:ascii="Arial" w:eastAsia="Times New Roman" w:hAnsi="Arial" w:cs="Arial"/>
          <w:sz w:val="28"/>
          <w:szCs w:val="28"/>
          <w:lang w:eastAsia="pl-PL"/>
        </w:rPr>
      </w:pPr>
      <w:r w:rsidRPr="00FE1CE9">
        <w:rPr>
          <w:rFonts w:ascii="Arial" w:eastAsia="Times New Roman" w:hAnsi="Arial" w:cs="Arial"/>
          <w:sz w:val="28"/>
          <w:szCs w:val="28"/>
          <w:lang w:eastAsia="pl-PL"/>
        </w:rPr>
        <w:t xml:space="preserve">Komisji Rolno-Przemysłowej,    </w:t>
      </w:r>
    </w:p>
    <w:p w14:paraId="170699AB" w14:textId="77777777" w:rsidR="005A0991" w:rsidRPr="00FE1CE9" w:rsidRDefault="005A0991">
      <w:pPr>
        <w:numPr>
          <w:ilvl w:val="0"/>
          <w:numId w:val="9"/>
        </w:numPr>
        <w:autoSpaceDN w:val="0"/>
        <w:spacing w:before="100" w:after="100" w:line="276" w:lineRule="auto"/>
        <w:contextualSpacing/>
        <w:jc w:val="both"/>
        <w:rPr>
          <w:rFonts w:ascii="Arial" w:eastAsia="Times New Roman" w:hAnsi="Arial" w:cs="Arial"/>
          <w:sz w:val="28"/>
          <w:szCs w:val="28"/>
          <w:lang w:eastAsia="pl-PL"/>
        </w:rPr>
      </w:pPr>
      <w:r w:rsidRPr="00FE1CE9">
        <w:rPr>
          <w:rFonts w:ascii="Arial" w:eastAsia="Times New Roman" w:hAnsi="Arial" w:cs="Arial"/>
          <w:sz w:val="28"/>
          <w:szCs w:val="28"/>
          <w:lang w:eastAsia="pl-PL"/>
        </w:rPr>
        <w:t xml:space="preserve">Komisji Skarg, Wniosków  i Petycji,                                                           </w:t>
      </w:r>
    </w:p>
    <w:p w14:paraId="7341FD46" w14:textId="77777777" w:rsidR="005A0991" w:rsidRPr="00FE1CE9" w:rsidRDefault="005A0991">
      <w:pPr>
        <w:numPr>
          <w:ilvl w:val="0"/>
          <w:numId w:val="9"/>
        </w:numPr>
        <w:autoSpaceDN w:val="0"/>
        <w:spacing w:before="100" w:after="100" w:line="276" w:lineRule="auto"/>
        <w:contextualSpacing/>
        <w:jc w:val="both"/>
        <w:rPr>
          <w:rFonts w:ascii="Arial" w:eastAsia="Times New Roman" w:hAnsi="Arial" w:cs="Arial"/>
          <w:sz w:val="28"/>
          <w:szCs w:val="28"/>
          <w:lang w:eastAsia="pl-PL"/>
        </w:rPr>
      </w:pPr>
      <w:r w:rsidRPr="00FE1CE9">
        <w:rPr>
          <w:rFonts w:ascii="Arial" w:eastAsia="Times New Roman" w:hAnsi="Arial" w:cs="Arial"/>
          <w:sz w:val="28"/>
          <w:szCs w:val="28"/>
          <w:lang w:eastAsia="pl-PL"/>
        </w:rPr>
        <w:t xml:space="preserve">Komisji Zdrowia, Oświaty, Kultury oraz Bezpieczeństwa  Publicznego,                  </w:t>
      </w:r>
    </w:p>
    <w:p w14:paraId="459E638F" w14:textId="77777777" w:rsidR="005A0991" w:rsidRPr="00FE1CE9" w:rsidRDefault="005A0991" w:rsidP="005A0991">
      <w:pPr>
        <w:autoSpaceDN w:val="0"/>
        <w:spacing w:before="100" w:after="100" w:line="276" w:lineRule="auto"/>
        <w:jc w:val="both"/>
        <w:rPr>
          <w:rFonts w:ascii="Arial" w:eastAsia="Times New Roman" w:hAnsi="Arial" w:cs="Arial"/>
          <w:sz w:val="28"/>
          <w:szCs w:val="28"/>
          <w:lang w:eastAsia="pl-PL"/>
        </w:rPr>
      </w:pPr>
      <w:r w:rsidRPr="00FE1CE9">
        <w:rPr>
          <w:rFonts w:ascii="Arial" w:eastAsia="Times New Roman" w:hAnsi="Arial" w:cs="Arial"/>
          <w:sz w:val="28"/>
          <w:szCs w:val="28"/>
          <w:lang w:eastAsia="pl-PL"/>
        </w:rPr>
        <w:t> stanowiące załączniki nr 1-5 do niniejszej uchwały.</w:t>
      </w:r>
    </w:p>
    <w:p w14:paraId="685E4BF9" w14:textId="13401EC1" w:rsidR="005A0991" w:rsidRPr="00FE1CE9" w:rsidRDefault="005A0991" w:rsidP="0027365A">
      <w:pPr>
        <w:autoSpaceDN w:val="0"/>
        <w:spacing w:before="100" w:after="100" w:line="276" w:lineRule="auto"/>
        <w:ind w:firstLine="708"/>
        <w:jc w:val="both"/>
        <w:rPr>
          <w:rFonts w:ascii="Arial" w:eastAsia="Andale Sans UI" w:hAnsi="Arial" w:cs="Arial"/>
          <w:kern w:val="3"/>
          <w:sz w:val="24"/>
          <w:szCs w:val="24"/>
          <w:lang w:val="de-DE" w:eastAsia="ja-JP" w:bidi="fa-IR"/>
        </w:rPr>
      </w:pPr>
      <w:r w:rsidRPr="00FE1CE9">
        <w:rPr>
          <w:rFonts w:ascii="Arial" w:eastAsia="Times New Roman" w:hAnsi="Arial" w:cs="Arial"/>
          <w:b/>
          <w:sz w:val="28"/>
          <w:szCs w:val="28"/>
          <w:lang w:eastAsia="pl-PL"/>
        </w:rPr>
        <w:t>§ 2</w:t>
      </w:r>
      <w:r w:rsidRPr="00FE1CE9">
        <w:rPr>
          <w:rFonts w:ascii="Arial" w:eastAsia="Times New Roman" w:hAnsi="Arial" w:cs="Arial"/>
          <w:sz w:val="28"/>
          <w:szCs w:val="28"/>
          <w:lang w:eastAsia="pl-PL"/>
        </w:rPr>
        <w:t xml:space="preserve">. W sprawach  nagłych, wymagających podejmowania niezwłocznych działań  upoważnia się Przewodniczącego Rady </w:t>
      </w:r>
      <w:r w:rsidR="0027365A" w:rsidRPr="00FE1CE9">
        <w:rPr>
          <w:rFonts w:ascii="Arial" w:eastAsia="Times New Roman" w:hAnsi="Arial" w:cs="Arial"/>
          <w:sz w:val="28"/>
          <w:szCs w:val="28"/>
          <w:lang w:eastAsia="pl-PL"/>
        </w:rPr>
        <w:t>Miejskiej</w:t>
      </w:r>
      <w:r w:rsidRPr="00FE1CE9">
        <w:rPr>
          <w:rFonts w:ascii="Arial" w:eastAsia="Times New Roman" w:hAnsi="Arial" w:cs="Arial"/>
          <w:sz w:val="28"/>
          <w:szCs w:val="28"/>
          <w:lang w:eastAsia="pl-PL"/>
        </w:rPr>
        <w:t xml:space="preserve"> Pruszcz do zmiany terminu, tematyki posiedzenia lub  zwołanie dodatkowego  posiedzenia komisji.</w:t>
      </w:r>
    </w:p>
    <w:p w14:paraId="0495864C" w14:textId="47F06775" w:rsidR="005A0991" w:rsidRPr="00FE1CE9" w:rsidRDefault="005A0991" w:rsidP="0027365A">
      <w:pPr>
        <w:autoSpaceDN w:val="0"/>
        <w:spacing w:before="100" w:after="100" w:line="276" w:lineRule="auto"/>
        <w:ind w:firstLine="708"/>
        <w:rPr>
          <w:rFonts w:ascii="Arial" w:eastAsia="Andale Sans UI" w:hAnsi="Arial" w:cs="Arial"/>
          <w:kern w:val="3"/>
          <w:sz w:val="24"/>
          <w:szCs w:val="24"/>
          <w:lang w:val="de-DE" w:eastAsia="ja-JP" w:bidi="fa-IR"/>
        </w:rPr>
      </w:pPr>
      <w:r w:rsidRPr="00FE1CE9">
        <w:rPr>
          <w:rFonts w:ascii="Arial" w:eastAsia="Times New Roman" w:hAnsi="Arial" w:cs="Arial"/>
          <w:b/>
          <w:sz w:val="28"/>
          <w:szCs w:val="28"/>
          <w:lang w:eastAsia="pl-PL"/>
        </w:rPr>
        <w:t>§ 3</w:t>
      </w:r>
      <w:r w:rsidRPr="00FE1CE9">
        <w:rPr>
          <w:rFonts w:ascii="Arial" w:eastAsia="Times New Roman" w:hAnsi="Arial" w:cs="Arial"/>
          <w:sz w:val="28"/>
          <w:szCs w:val="28"/>
          <w:lang w:eastAsia="pl-PL"/>
        </w:rPr>
        <w:t xml:space="preserve">.  Wykonanie uchwały zleca się Przewodniczącym poszczególnych Komisji  Rady  </w:t>
      </w:r>
      <w:r w:rsidR="0027365A" w:rsidRPr="00FE1CE9">
        <w:rPr>
          <w:rFonts w:ascii="Arial" w:eastAsia="Times New Roman" w:hAnsi="Arial" w:cs="Arial"/>
          <w:sz w:val="28"/>
          <w:szCs w:val="28"/>
          <w:lang w:eastAsia="pl-PL"/>
        </w:rPr>
        <w:t>Miejskiej</w:t>
      </w:r>
      <w:r w:rsidRPr="00FE1CE9">
        <w:rPr>
          <w:rFonts w:ascii="Arial" w:eastAsia="Times New Roman" w:hAnsi="Arial" w:cs="Arial"/>
          <w:sz w:val="28"/>
          <w:szCs w:val="28"/>
          <w:lang w:eastAsia="pl-PL"/>
        </w:rPr>
        <w:t xml:space="preserve">  Pruszcz . </w:t>
      </w:r>
      <w:r w:rsidRPr="00FE1CE9">
        <w:rPr>
          <w:rFonts w:ascii="Arial" w:eastAsia="Times New Roman" w:hAnsi="Arial" w:cs="Arial"/>
          <w:sz w:val="28"/>
          <w:szCs w:val="28"/>
          <w:lang w:eastAsia="pl-PL"/>
        </w:rPr>
        <w:br/>
      </w:r>
      <w:r w:rsidRPr="00FE1CE9">
        <w:rPr>
          <w:rFonts w:ascii="Arial" w:eastAsia="Times New Roman" w:hAnsi="Arial" w:cs="Arial"/>
          <w:b/>
          <w:sz w:val="28"/>
          <w:szCs w:val="28"/>
          <w:lang w:eastAsia="pl-PL"/>
        </w:rPr>
        <w:t xml:space="preserve">          § 4.</w:t>
      </w:r>
      <w:r w:rsidRPr="00FE1CE9">
        <w:rPr>
          <w:rFonts w:ascii="Arial" w:eastAsia="Times New Roman" w:hAnsi="Arial" w:cs="Arial"/>
          <w:sz w:val="28"/>
          <w:szCs w:val="28"/>
          <w:lang w:eastAsia="pl-PL"/>
        </w:rPr>
        <w:t xml:space="preserve"> Uchwała wchodzi w życie z dniem </w:t>
      </w:r>
      <w:r w:rsidR="0017458D" w:rsidRPr="00FE1CE9">
        <w:rPr>
          <w:rFonts w:ascii="Arial" w:eastAsia="Times New Roman" w:hAnsi="Arial" w:cs="Arial"/>
          <w:sz w:val="28"/>
          <w:szCs w:val="28"/>
          <w:lang w:eastAsia="pl-PL"/>
        </w:rPr>
        <w:t>1 stycznia 202</w:t>
      </w:r>
      <w:r w:rsidR="009C5260" w:rsidRPr="00FE1CE9">
        <w:rPr>
          <w:rFonts w:ascii="Arial" w:eastAsia="Times New Roman" w:hAnsi="Arial" w:cs="Arial"/>
          <w:sz w:val="28"/>
          <w:szCs w:val="28"/>
          <w:lang w:eastAsia="pl-PL"/>
        </w:rPr>
        <w:t>3</w:t>
      </w:r>
      <w:r w:rsidR="0017458D" w:rsidRPr="00FE1CE9">
        <w:rPr>
          <w:rFonts w:ascii="Arial" w:eastAsia="Times New Roman" w:hAnsi="Arial" w:cs="Arial"/>
          <w:sz w:val="28"/>
          <w:szCs w:val="28"/>
          <w:lang w:eastAsia="pl-PL"/>
        </w:rPr>
        <w:t>r</w:t>
      </w:r>
      <w:r w:rsidRPr="00FE1CE9">
        <w:rPr>
          <w:rFonts w:ascii="Arial" w:eastAsia="Times New Roman" w:hAnsi="Arial" w:cs="Arial"/>
          <w:sz w:val="28"/>
          <w:szCs w:val="28"/>
          <w:lang w:eastAsia="pl-PL"/>
        </w:rPr>
        <w:t xml:space="preserve">. </w:t>
      </w:r>
    </w:p>
    <w:p w14:paraId="105A447B" w14:textId="77777777" w:rsidR="00830390" w:rsidRPr="00FE1CE9" w:rsidRDefault="00830390" w:rsidP="005A0991">
      <w:pPr>
        <w:autoSpaceDN w:val="0"/>
        <w:spacing w:before="100" w:after="100" w:line="276" w:lineRule="auto"/>
        <w:jc w:val="both"/>
        <w:rPr>
          <w:rFonts w:ascii="Arial" w:eastAsia="Times New Roman" w:hAnsi="Arial" w:cs="Arial"/>
          <w:sz w:val="28"/>
          <w:szCs w:val="28"/>
          <w:lang w:eastAsia="pl-PL"/>
        </w:rPr>
      </w:pPr>
    </w:p>
    <w:p w14:paraId="76BA06D0" w14:textId="16A95944" w:rsidR="005A0991" w:rsidRPr="00FE1CE9" w:rsidRDefault="005A0991" w:rsidP="005A0991">
      <w:pPr>
        <w:autoSpaceDN w:val="0"/>
        <w:spacing w:before="100" w:after="100" w:line="240" w:lineRule="auto"/>
        <w:jc w:val="center"/>
        <w:rPr>
          <w:rFonts w:ascii="Arial" w:eastAsia="Times New Roman" w:hAnsi="Arial" w:cs="Arial"/>
          <w:b/>
          <w:sz w:val="28"/>
          <w:szCs w:val="28"/>
          <w:lang w:eastAsia="pl-PL"/>
        </w:rPr>
      </w:pPr>
      <w:r w:rsidRPr="00FE1CE9">
        <w:rPr>
          <w:rFonts w:ascii="Arial" w:eastAsia="Times New Roman" w:hAnsi="Arial" w:cs="Arial"/>
          <w:b/>
          <w:sz w:val="28"/>
          <w:szCs w:val="28"/>
          <w:lang w:eastAsia="pl-PL"/>
        </w:rPr>
        <w:t>U Z A S A D N I E N I E</w:t>
      </w:r>
    </w:p>
    <w:p w14:paraId="59A44D1A" w14:textId="3C87B89F" w:rsidR="005A0991" w:rsidRPr="00FE1CE9" w:rsidRDefault="005A0991" w:rsidP="005A0991">
      <w:pPr>
        <w:spacing w:after="200" w:line="240" w:lineRule="auto"/>
        <w:jc w:val="both"/>
        <w:rPr>
          <w:rFonts w:ascii="Arial" w:eastAsia="Times New Roman" w:hAnsi="Arial" w:cs="Arial"/>
          <w:sz w:val="28"/>
          <w:szCs w:val="28"/>
          <w:lang w:eastAsia="pl-PL"/>
        </w:rPr>
      </w:pPr>
      <w:r w:rsidRPr="00FE1CE9">
        <w:rPr>
          <w:rFonts w:ascii="Arial" w:eastAsia="Times New Roman" w:hAnsi="Arial" w:cs="Arial"/>
          <w:sz w:val="24"/>
          <w:szCs w:val="24"/>
          <w:lang w:eastAsia="pl-PL"/>
        </w:rPr>
        <w:br/>
        <w:t xml:space="preserve">             </w:t>
      </w:r>
      <w:r w:rsidRPr="00FE1CE9">
        <w:rPr>
          <w:rFonts w:ascii="Arial" w:eastAsia="Times New Roman" w:hAnsi="Arial" w:cs="Arial"/>
          <w:sz w:val="28"/>
          <w:szCs w:val="28"/>
          <w:lang w:eastAsia="pl-PL"/>
        </w:rPr>
        <w:t>Komisje  Rady</w:t>
      </w:r>
      <w:r w:rsidR="001E49DC" w:rsidRPr="00FE1CE9">
        <w:rPr>
          <w:rFonts w:ascii="Arial" w:eastAsia="Times New Roman" w:hAnsi="Arial" w:cs="Arial"/>
          <w:sz w:val="28"/>
          <w:szCs w:val="28"/>
          <w:lang w:eastAsia="pl-PL"/>
        </w:rPr>
        <w:t xml:space="preserve"> Miejskiej</w:t>
      </w:r>
      <w:r w:rsidRPr="00FE1CE9">
        <w:rPr>
          <w:rFonts w:ascii="Arial" w:eastAsia="Times New Roman" w:hAnsi="Arial" w:cs="Arial"/>
          <w:sz w:val="28"/>
          <w:szCs w:val="28"/>
          <w:lang w:eastAsia="pl-PL"/>
        </w:rPr>
        <w:t xml:space="preserve">   działają zgodnie z rocznym planem pracy zaakceptowanym uprzednio przez Radę  </w:t>
      </w:r>
      <w:r w:rsidR="001E49DC" w:rsidRPr="00FE1CE9">
        <w:rPr>
          <w:rFonts w:ascii="Arial" w:eastAsia="Times New Roman" w:hAnsi="Arial" w:cs="Arial"/>
          <w:sz w:val="28"/>
          <w:szCs w:val="28"/>
          <w:lang w:eastAsia="pl-PL"/>
        </w:rPr>
        <w:t>Miejską</w:t>
      </w:r>
      <w:r w:rsidRPr="00FE1CE9">
        <w:rPr>
          <w:rFonts w:ascii="Arial" w:eastAsia="Times New Roman" w:hAnsi="Arial" w:cs="Arial"/>
          <w:sz w:val="28"/>
          <w:szCs w:val="28"/>
          <w:lang w:eastAsia="pl-PL"/>
        </w:rPr>
        <w:t>.</w:t>
      </w:r>
    </w:p>
    <w:p w14:paraId="0F2EBBE2" w14:textId="77777777" w:rsidR="005A0991" w:rsidRPr="00FE1CE9" w:rsidRDefault="005A0991" w:rsidP="005A0991">
      <w:pPr>
        <w:spacing w:after="200" w:line="240" w:lineRule="auto"/>
        <w:rPr>
          <w:rFonts w:ascii="Arial" w:eastAsia="Times New Roman" w:hAnsi="Arial" w:cs="Arial"/>
          <w:sz w:val="28"/>
          <w:szCs w:val="28"/>
          <w:lang w:eastAsia="pl-PL"/>
        </w:rPr>
      </w:pPr>
      <w:r w:rsidRPr="00FE1CE9">
        <w:rPr>
          <w:rFonts w:ascii="Arial" w:eastAsia="Times New Roman" w:hAnsi="Arial" w:cs="Arial"/>
          <w:sz w:val="28"/>
          <w:szCs w:val="28"/>
          <w:lang w:eastAsia="pl-PL"/>
        </w:rPr>
        <w:t> </w:t>
      </w:r>
      <w:r w:rsidRPr="00FE1CE9">
        <w:rPr>
          <w:rFonts w:ascii="Arial" w:eastAsia="Times New Roman" w:hAnsi="Arial" w:cs="Arial"/>
          <w:sz w:val="28"/>
          <w:szCs w:val="28"/>
          <w:lang w:eastAsia="pl-PL"/>
        </w:rPr>
        <w:tab/>
        <w:t xml:space="preserve"> Obowiązek  niniejszy wynika z ustawy o samorządzie gminnym  oraz  Statutu Gminy Pruszcz .</w:t>
      </w:r>
      <w:r w:rsidRPr="00FE1CE9">
        <w:rPr>
          <w:rFonts w:ascii="Arial" w:eastAsia="Times New Roman" w:hAnsi="Arial" w:cs="Arial"/>
          <w:sz w:val="28"/>
          <w:szCs w:val="28"/>
          <w:lang w:eastAsia="pl-PL"/>
        </w:rPr>
        <w:br/>
        <w:t xml:space="preserve">           Stąd podjęcie uchwały jest w pełni uzasadnione.</w:t>
      </w:r>
    </w:p>
    <w:p w14:paraId="044F616A" w14:textId="62EF613B" w:rsidR="0077535A" w:rsidRPr="00FE1CE9" w:rsidRDefault="0077535A" w:rsidP="0077535A">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rPr>
          <w:rFonts w:ascii="Arial" w:eastAsia="Times New Roman" w:hAnsi="Arial" w:cs="Arial"/>
          <w:b/>
          <w:sz w:val="28"/>
          <w:szCs w:val="28"/>
          <w:lang w:eastAsia="pl-PL"/>
        </w:rPr>
      </w:pPr>
      <w:r w:rsidRPr="00FE1CE9">
        <w:rPr>
          <w:rFonts w:ascii="Arial" w:eastAsia="Times New Roman" w:hAnsi="Arial" w:cs="Arial"/>
          <w:b/>
          <w:sz w:val="28"/>
          <w:szCs w:val="28"/>
          <w:lang w:eastAsia="pl-PL"/>
        </w:rPr>
        <w:lastRenderedPageBreak/>
        <w:t xml:space="preserve">                                               UCHWAŁA NR LI/…/22</w:t>
      </w:r>
      <w:r w:rsidR="00C85DC0">
        <w:rPr>
          <w:rFonts w:ascii="Arial" w:eastAsia="Times New Roman" w:hAnsi="Arial" w:cs="Arial"/>
          <w:b/>
          <w:sz w:val="28"/>
          <w:szCs w:val="28"/>
          <w:lang w:eastAsia="pl-PL"/>
        </w:rPr>
        <w:t xml:space="preserve">                 ad.13)</w:t>
      </w:r>
    </w:p>
    <w:p w14:paraId="7458D1A2" w14:textId="77777777" w:rsidR="0077535A" w:rsidRPr="00FE1CE9" w:rsidRDefault="0077535A" w:rsidP="0077535A">
      <w:pPr>
        <w:autoSpaceDN w:val="0"/>
        <w:spacing w:after="0" w:line="240" w:lineRule="auto"/>
        <w:jc w:val="center"/>
        <w:rPr>
          <w:rFonts w:ascii="Arial" w:eastAsia="Times New Roman" w:hAnsi="Arial" w:cs="Arial"/>
          <w:b/>
          <w:sz w:val="28"/>
          <w:szCs w:val="28"/>
          <w:lang w:eastAsia="pl-PL"/>
        </w:rPr>
      </w:pPr>
      <w:r w:rsidRPr="00FE1CE9">
        <w:rPr>
          <w:rFonts w:ascii="Arial" w:eastAsia="Times New Roman" w:hAnsi="Arial" w:cs="Arial"/>
          <w:b/>
          <w:sz w:val="28"/>
          <w:szCs w:val="28"/>
          <w:lang w:eastAsia="pl-PL"/>
        </w:rPr>
        <w:t xml:space="preserve">          RADY   MIEJSKIEJ    PRUSZCZ</w:t>
      </w:r>
    </w:p>
    <w:p w14:paraId="0E6F218D" w14:textId="77777777" w:rsidR="0077535A" w:rsidRPr="00FE1CE9" w:rsidRDefault="0077535A" w:rsidP="0077535A">
      <w:pPr>
        <w:autoSpaceDN w:val="0"/>
        <w:spacing w:after="240" w:line="240" w:lineRule="auto"/>
        <w:jc w:val="center"/>
        <w:rPr>
          <w:rFonts w:ascii="Arial" w:eastAsia="Times New Roman" w:hAnsi="Arial" w:cs="Arial"/>
          <w:b/>
          <w:sz w:val="28"/>
          <w:szCs w:val="28"/>
          <w:lang w:eastAsia="pl-PL"/>
        </w:rPr>
      </w:pPr>
      <w:r w:rsidRPr="00FE1CE9">
        <w:rPr>
          <w:rFonts w:ascii="Arial" w:eastAsia="Times New Roman" w:hAnsi="Arial" w:cs="Arial"/>
          <w:b/>
          <w:sz w:val="28"/>
          <w:szCs w:val="28"/>
          <w:lang w:eastAsia="pl-PL"/>
        </w:rPr>
        <w:t xml:space="preserve">             z dnia 22 grudnia 2022r.</w:t>
      </w:r>
    </w:p>
    <w:p w14:paraId="7D2EC0DF" w14:textId="05FBB311" w:rsidR="005A0991" w:rsidRPr="00FE1CE9" w:rsidRDefault="005A0991" w:rsidP="00C85DC0">
      <w:pPr>
        <w:suppressAutoHyphens/>
        <w:autoSpaceDN w:val="0"/>
        <w:spacing w:after="0" w:line="276" w:lineRule="auto"/>
        <w:jc w:val="both"/>
        <w:rPr>
          <w:rFonts w:ascii="Arial" w:eastAsia="Times New Roman" w:hAnsi="Arial" w:cs="Arial"/>
          <w:sz w:val="24"/>
          <w:szCs w:val="24"/>
          <w:lang w:eastAsia="pl-PL"/>
        </w:rPr>
      </w:pPr>
      <w:bookmarkStart w:id="2" w:name="_Hlk121729933"/>
      <w:r w:rsidRPr="00FE1CE9">
        <w:rPr>
          <w:rFonts w:ascii="Arial" w:eastAsia="Times New Roman" w:hAnsi="Arial" w:cs="Arial"/>
          <w:b/>
          <w:bCs/>
          <w:sz w:val="28"/>
          <w:szCs w:val="28"/>
          <w:lang w:eastAsia="pl-PL"/>
        </w:rPr>
        <w:t>w sprawie uchwalenia na rok 202</w:t>
      </w:r>
      <w:r w:rsidR="0077535A" w:rsidRPr="00FE1CE9">
        <w:rPr>
          <w:rFonts w:ascii="Arial" w:eastAsia="Times New Roman" w:hAnsi="Arial" w:cs="Arial"/>
          <w:b/>
          <w:bCs/>
          <w:sz w:val="28"/>
          <w:szCs w:val="28"/>
          <w:lang w:eastAsia="pl-PL"/>
        </w:rPr>
        <w:t>3</w:t>
      </w:r>
      <w:r w:rsidRPr="00FE1CE9">
        <w:rPr>
          <w:rFonts w:ascii="Arial" w:eastAsia="Times New Roman" w:hAnsi="Arial" w:cs="Arial"/>
          <w:b/>
          <w:bCs/>
          <w:sz w:val="28"/>
          <w:szCs w:val="28"/>
          <w:lang w:eastAsia="pl-PL"/>
        </w:rPr>
        <w:t xml:space="preserve"> Gminnego Programu Profilaktyki                            i Rozwiązywania Problemów Alkoholowych i Przeciwdziałania Narkomanii</w:t>
      </w:r>
      <w:r w:rsidR="004E107C" w:rsidRPr="00FE1CE9">
        <w:rPr>
          <w:rFonts w:ascii="Arial" w:hAnsi="Arial" w:cs="Arial"/>
        </w:rPr>
        <w:t xml:space="preserve"> </w:t>
      </w:r>
      <w:bookmarkEnd w:id="2"/>
      <w:r w:rsidRPr="00FE1CE9">
        <w:rPr>
          <w:rFonts w:ascii="Arial" w:eastAsia="Times New Roman" w:hAnsi="Arial" w:cs="Arial"/>
          <w:b/>
          <w:bCs/>
          <w:sz w:val="28"/>
          <w:szCs w:val="28"/>
          <w:lang w:eastAsia="pl-PL"/>
        </w:rPr>
        <w:br/>
      </w:r>
    </w:p>
    <w:p w14:paraId="3C10A527" w14:textId="659C9585" w:rsidR="001A1431" w:rsidRPr="00FE1CE9" w:rsidRDefault="001A1431" w:rsidP="005A0991">
      <w:pPr>
        <w:suppressAutoHyphens/>
        <w:autoSpaceDN w:val="0"/>
        <w:spacing w:after="0" w:line="240" w:lineRule="auto"/>
        <w:jc w:val="both"/>
        <w:rPr>
          <w:rFonts w:ascii="Arial" w:eastAsia="Times New Roman" w:hAnsi="Arial" w:cs="Arial"/>
          <w:lang w:eastAsia="pl-PL"/>
        </w:rPr>
      </w:pPr>
    </w:p>
    <w:p w14:paraId="3991A2CE" w14:textId="7C0231C1" w:rsidR="004E107C" w:rsidRPr="00FE1CE9" w:rsidRDefault="004E107C" w:rsidP="004E107C">
      <w:pPr>
        <w:pStyle w:val="NormalnyWeb"/>
        <w:shd w:val="clear" w:color="auto" w:fill="F9F8F8"/>
        <w:spacing w:before="0" w:beforeAutospacing="0" w:after="0" w:afterAutospacing="0"/>
        <w:ind w:firstLine="708"/>
        <w:jc w:val="both"/>
        <w:rPr>
          <w:rFonts w:ascii="Arial" w:hAnsi="Arial" w:cs="Arial"/>
        </w:rPr>
      </w:pPr>
      <w:r w:rsidRPr="00FE1CE9">
        <w:rPr>
          <w:rFonts w:ascii="Arial" w:hAnsi="Arial" w:cs="Arial"/>
        </w:rPr>
        <w:t>Na podstawie art. 4¹ ust. 1,2, 2a i 5 ustawy z dnia 26 października 1982 r. o wychowaniu w trzeźwości i przeciwdziałaniu alkoholizmowi (T.j. Dz. U. z 2021 r. poz. 1119,poz. 2469 oraz z 2022 r. poz. 24 i poz. 218, M. P. z 2022 r. poz. 118) oraz art.10 ust 1, 2 i 2a ustawy z dnia 29 lipca 2005r. o przeciwdziałaniu narkomanii. (t.j. Dz. U. z 2020 r. poz. 2050, z 2019 r. poz. 1655 I 2469</w:t>
      </w:r>
      <w:r w:rsidRPr="00FE1CE9">
        <w:rPr>
          <w:rFonts w:ascii="Arial" w:hAnsi="Arial" w:cs="Arial"/>
          <w:shd w:val="clear" w:color="auto" w:fill="FFFFFF"/>
        </w:rPr>
        <w:t xml:space="preserve"> oraz z 2022 r. poz. 763, poz. 764, poz. 1700 i poz. 1812</w:t>
      </w:r>
      <w:r w:rsidRPr="00FE1CE9">
        <w:rPr>
          <w:rFonts w:ascii="Arial" w:hAnsi="Arial" w:cs="Arial"/>
        </w:rPr>
        <w:t>) w związku z art. 7 ust. 1, pkt. 5 i art. 18, ust. 2, pkt. 15 ustawy z dnia 8 marca 1990 r. o samorządzie gminnym (t.j. Dz. U. z 2022 r., poz. 559, 1005,10790 i 1561 ) uchwala się, co następuje:</w:t>
      </w:r>
    </w:p>
    <w:p w14:paraId="7B3BA77B" w14:textId="77777777" w:rsidR="004E107C" w:rsidRPr="00FE1CE9" w:rsidRDefault="004E107C" w:rsidP="004E107C">
      <w:pPr>
        <w:pStyle w:val="NormalnyWeb"/>
        <w:shd w:val="clear" w:color="auto" w:fill="F9F8F8"/>
        <w:spacing w:before="0" w:beforeAutospacing="0" w:after="0" w:afterAutospacing="0"/>
        <w:jc w:val="both"/>
        <w:rPr>
          <w:rFonts w:ascii="Arial" w:hAnsi="Arial" w:cs="Arial"/>
        </w:rPr>
      </w:pPr>
    </w:p>
    <w:p w14:paraId="231F9723" w14:textId="09314521" w:rsidR="004E107C" w:rsidRPr="00FE1CE9" w:rsidRDefault="004E107C" w:rsidP="004E107C">
      <w:pPr>
        <w:pStyle w:val="NormalnyWeb"/>
        <w:shd w:val="clear" w:color="auto" w:fill="F9F8F8"/>
        <w:spacing w:before="0" w:beforeAutospacing="0" w:after="0" w:afterAutospacing="0"/>
        <w:ind w:firstLine="708"/>
        <w:jc w:val="both"/>
        <w:rPr>
          <w:rFonts w:ascii="Arial" w:hAnsi="Arial" w:cs="Arial"/>
          <w:sz w:val="28"/>
          <w:szCs w:val="28"/>
        </w:rPr>
      </w:pPr>
      <w:r w:rsidRPr="00FE1CE9">
        <w:rPr>
          <w:rFonts w:ascii="Arial" w:hAnsi="Arial" w:cs="Arial"/>
          <w:sz w:val="28"/>
          <w:szCs w:val="28"/>
        </w:rPr>
        <w:t>§ 1. Przyjąć do realizacji w roku 2023 Gminny Program Profilaktyki i Rozwiązywania Problemów Alkoholowych, Przeciwdziałania Narkomanii, stanowiący załącznik do niniejszej uchwały.</w:t>
      </w:r>
    </w:p>
    <w:p w14:paraId="4320ECAD" w14:textId="77777777" w:rsidR="001A1431" w:rsidRPr="00FE1CE9" w:rsidRDefault="001A1431" w:rsidP="005A0991">
      <w:pPr>
        <w:suppressAutoHyphens/>
        <w:autoSpaceDN w:val="0"/>
        <w:spacing w:after="0" w:line="240" w:lineRule="auto"/>
        <w:jc w:val="both"/>
        <w:rPr>
          <w:rFonts w:ascii="Arial" w:eastAsia="Times New Roman" w:hAnsi="Arial" w:cs="Arial"/>
          <w:sz w:val="28"/>
          <w:szCs w:val="28"/>
          <w:lang w:eastAsia="pl-PL"/>
        </w:rPr>
      </w:pPr>
    </w:p>
    <w:p w14:paraId="437A77E4" w14:textId="72745E2B" w:rsidR="005A0991" w:rsidRPr="00FE1CE9" w:rsidRDefault="005A0991" w:rsidP="005A0991">
      <w:pPr>
        <w:suppressAutoHyphens/>
        <w:autoSpaceDN w:val="0"/>
        <w:spacing w:after="0" w:line="276" w:lineRule="auto"/>
        <w:rPr>
          <w:rFonts w:ascii="Arial" w:eastAsia="Times New Roman" w:hAnsi="Arial" w:cs="Arial"/>
          <w:sz w:val="28"/>
          <w:szCs w:val="28"/>
          <w:lang w:eastAsia="pl-PL"/>
        </w:rPr>
      </w:pPr>
      <w:r w:rsidRPr="00FE1CE9">
        <w:rPr>
          <w:rFonts w:ascii="Arial" w:eastAsia="Times New Roman" w:hAnsi="Arial" w:cs="Arial"/>
          <w:b/>
          <w:sz w:val="28"/>
          <w:szCs w:val="28"/>
          <w:lang w:eastAsia="pl-PL"/>
        </w:rPr>
        <w:t xml:space="preserve">        § 2.</w:t>
      </w:r>
      <w:r w:rsidRPr="00FE1CE9">
        <w:rPr>
          <w:rFonts w:ascii="Arial" w:eastAsia="Times New Roman" w:hAnsi="Arial" w:cs="Arial"/>
          <w:sz w:val="28"/>
          <w:szCs w:val="28"/>
          <w:lang w:eastAsia="pl-PL"/>
        </w:rPr>
        <w:t xml:space="preserve"> Wykonanie uchwały </w:t>
      </w:r>
      <w:r w:rsidR="00FB5015" w:rsidRPr="00FE1CE9">
        <w:rPr>
          <w:rFonts w:ascii="Arial" w:eastAsia="Times New Roman" w:hAnsi="Arial" w:cs="Arial"/>
          <w:sz w:val="28"/>
          <w:szCs w:val="28"/>
          <w:lang w:eastAsia="pl-PL"/>
        </w:rPr>
        <w:t>powierza</w:t>
      </w:r>
      <w:r w:rsidRPr="00FE1CE9">
        <w:rPr>
          <w:rFonts w:ascii="Arial" w:eastAsia="Times New Roman" w:hAnsi="Arial" w:cs="Arial"/>
          <w:sz w:val="28"/>
          <w:szCs w:val="28"/>
          <w:lang w:eastAsia="pl-PL"/>
        </w:rPr>
        <w:t xml:space="preserve"> się </w:t>
      </w:r>
      <w:r w:rsidR="00064B30" w:rsidRPr="00FE1CE9">
        <w:rPr>
          <w:rFonts w:ascii="Arial" w:eastAsia="Times New Roman" w:hAnsi="Arial" w:cs="Arial"/>
          <w:sz w:val="28"/>
          <w:szCs w:val="28"/>
          <w:lang w:eastAsia="pl-PL"/>
        </w:rPr>
        <w:t>Burmistrzowi Miasta i Gminy</w:t>
      </w:r>
      <w:r w:rsidRPr="00FE1CE9">
        <w:rPr>
          <w:rFonts w:ascii="Arial" w:eastAsia="Times New Roman" w:hAnsi="Arial" w:cs="Arial"/>
          <w:sz w:val="28"/>
          <w:szCs w:val="28"/>
          <w:lang w:eastAsia="pl-PL"/>
        </w:rPr>
        <w:t xml:space="preserve"> Pruszcz. </w:t>
      </w:r>
      <w:r w:rsidRPr="00FE1CE9">
        <w:rPr>
          <w:rFonts w:ascii="Arial" w:eastAsia="Times New Roman" w:hAnsi="Arial" w:cs="Arial"/>
          <w:sz w:val="28"/>
          <w:szCs w:val="28"/>
          <w:lang w:eastAsia="pl-PL"/>
        </w:rPr>
        <w:br/>
      </w:r>
      <w:r w:rsidRPr="00FE1CE9">
        <w:rPr>
          <w:rFonts w:ascii="Arial" w:eastAsia="Times New Roman" w:hAnsi="Arial" w:cs="Arial"/>
          <w:b/>
          <w:sz w:val="28"/>
          <w:szCs w:val="28"/>
          <w:lang w:eastAsia="pl-PL"/>
        </w:rPr>
        <w:t xml:space="preserve">        § 3. </w:t>
      </w:r>
      <w:r w:rsidRPr="00FE1CE9">
        <w:rPr>
          <w:rFonts w:ascii="Arial" w:eastAsia="Times New Roman" w:hAnsi="Arial" w:cs="Arial"/>
          <w:sz w:val="28"/>
          <w:szCs w:val="28"/>
          <w:lang w:eastAsia="pl-PL"/>
        </w:rPr>
        <w:t xml:space="preserve">Uchwała wchodzi w życie z dniem </w:t>
      </w:r>
      <w:r w:rsidR="00064B30" w:rsidRPr="00FE1CE9">
        <w:rPr>
          <w:rFonts w:ascii="Arial" w:eastAsia="Times New Roman" w:hAnsi="Arial" w:cs="Arial"/>
          <w:sz w:val="28"/>
          <w:szCs w:val="28"/>
          <w:lang w:eastAsia="pl-PL"/>
        </w:rPr>
        <w:t xml:space="preserve"> 1 stycznia 202</w:t>
      </w:r>
      <w:r w:rsidR="00066CCE" w:rsidRPr="00FE1CE9">
        <w:rPr>
          <w:rFonts w:ascii="Arial" w:eastAsia="Times New Roman" w:hAnsi="Arial" w:cs="Arial"/>
          <w:sz w:val="28"/>
          <w:szCs w:val="28"/>
          <w:lang w:eastAsia="pl-PL"/>
        </w:rPr>
        <w:t>3</w:t>
      </w:r>
      <w:r w:rsidR="00064B30" w:rsidRPr="00FE1CE9">
        <w:rPr>
          <w:rFonts w:ascii="Arial" w:eastAsia="Times New Roman" w:hAnsi="Arial" w:cs="Arial"/>
          <w:sz w:val="28"/>
          <w:szCs w:val="28"/>
          <w:lang w:eastAsia="pl-PL"/>
        </w:rPr>
        <w:t>r.</w:t>
      </w:r>
      <w:r w:rsidRPr="00FE1CE9">
        <w:rPr>
          <w:rFonts w:ascii="Arial" w:eastAsia="Times New Roman" w:hAnsi="Arial" w:cs="Arial"/>
          <w:sz w:val="28"/>
          <w:szCs w:val="28"/>
          <w:lang w:eastAsia="pl-PL"/>
        </w:rPr>
        <w:t xml:space="preserve"> i podlega  ogłoszeniu </w:t>
      </w:r>
      <w:r w:rsidR="00064B30" w:rsidRPr="00FE1CE9">
        <w:rPr>
          <w:rFonts w:ascii="Arial" w:eastAsia="Times New Roman" w:hAnsi="Arial" w:cs="Arial"/>
          <w:sz w:val="28"/>
          <w:szCs w:val="28"/>
          <w:lang w:eastAsia="pl-PL"/>
        </w:rPr>
        <w:t xml:space="preserve"> </w:t>
      </w:r>
      <w:r w:rsidRPr="00FE1CE9">
        <w:rPr>
          <w:rFonts w:ascii="Arial" w:eastAsia="Times New Roman" w:hAnsi="Arial" w:cs="Arial"/>
          <w:sz w:val="28"/>
          <w:szCs w:val="28"/>
          <w:lang w:eastAsia="pl-PL"/>
        </w:rPr>
        <w:t xml:space="preserve">w sposób zwyczajowo przyjęty na terenie gminy na tablicach ogłoszeń. </w:t>
      </w:r>
    </w:p>
    <w:p w14:paraId="1014DBEB" w14:textId="77777777" w:rsidR="004E107C" w:rsidRPr="00FE1CE9" w:rsidRDefault="004E107C" w:rsidP="005A0991">
      <w:pPr>
        <w:suppressAutoHyphens/>
        <w:autoSpaceDN w:val="0"/>
        <w:spacing w:after="0" w:line="240" w:lineRule="auto"/>
        <w:rPr>
          <w:rFonts w:ascii="Arial" w:eastAsia="Times New Roman" w:hAnsi="Arial" w:cs="Arial"/>
          <w:sz w:val="24"/>
          <w:szCs w:val="24"/>
          <w:lang w:eastAsia="pl-PL"/>
        </w:rPr>
      </w:pPr>
    </w:p>
    <w:p w14:paraId="0440816C" w14:textId="77777777" w:rsidR="004E107C" w:rsidRPr="00FE1CE9" w:rsidRDefault="004E107C" w:rsidP="005A0991">
      <w:pPr>
        <w:suppressAutoHyphens/>
        <w:autoSpaceDN w:val="0"/>
        <w:spacing w:after="0" w:line="240" w:lineRule="auto"/>
        <w:rPr>
          <w:rFonts w:ascii="Arial" w:eastAsia="Times New Roman" w:hAnsi="Arial" w:cs="Arial"/>
          <w:sz w:val="24"/>
          <w:szCs w:val="24"/>
          <w:lang w:eastAsia="pl-PL"/>
        </w:rPr>
      </w:pPr>
    </w:p>
    <w:p w14:paraId="5FD9B5FB" w14:textId="0B457FB2" w:rsidR="005A0991" w:rsidRPr="00FE1CE9" w:rsidRDefault="005A0991" w:rsidP="005A0991">
      <w:pPr>
        <w:suppressAutoHyphens/>
        <w:autoSpaceDN w:val="0"/>
        <w:spacing w:after="0" w:line="240" w:lineRule="auto"/>
        <w:rPr>
          <w:rFonts w:ascii="Arial" w:eastAsia="Times New Roman" w:hAnsi="Arial" w:cs="Arial"/>
          <w:b/>
          <w:sz w:val="28"/>
          <w:szCs w:val="28"/>
          <w:lang w:eastAsia="pl-PL"/>
        </w:rPr>
      </w:pPr>
      <w:r w:rsidRPr="00FE1CE9">
        <w:rPr>
          <w:rFonts w:ascii="Arial" w:eastAsia="Times New Roman" w:hAnsi="Arial" w:cs="Arial"/>
          <w:sz w:val="24"/>
          <w:szCs w:val="24"/>
          <w:lang w:eastAsia="pl-PL"/>
        </w:rPr>
        <w:t xml:space="preserve">                                          </w:t>
      </w:r>
      <w:r w:rsidRPr="00FE1CE9">
        <w:rPr>
          <w:rFonts w:ascii="Arial" w:eastAsia="Times New Roman" w:hAnsi="Arial" w:cs="Arial"/>
          <w:b/>
          <w:sz w:val="28"/>
          <w:szCs w:val="28"/>
          <w:lang w:eastAsia="pl-PL"/>
        </w:rPr>
        <w:t>U Z A S A D N I E N I E</w:t>
      </w:r>
    </w:p>
    <w:p w14:paraId="1AA3BF13" w14:textId="5361BFB5" w:rsidR="00987884" w:rsidRPr="00FE1CE9" w:rsidRDefault="005A0991" w:rsidP="00987884">
      <w:pPr>
        <w:suppressAutoHyphens/>
        <w:autoSpaceDN w:val="0"/>
        <w:spacing w:after="0" w:line="240" w:lineRule="auto"/>
        <w:rPr>
          <w:rFonts w:ascii="Arial" w:eastAsia="Times New Roman" w:hAnsi="Arial" w:cs="Arial"/>
          <w:sz w:val="24"/>
          <w:szCs w:val="24"/>
          <w:lang w:eastAsia="pl-PL"/>
        </w:rPr>
      </w:pPr>
      <w:r w:rsidRPr="00FE1CE9">
        <w:rPr>
          <w:rFonts w:ascii="Arial" w:eastAsia="Times New Roman" w:hAnsi="Arial" w:cs="Arial"/>
          <w:sz w:val="24"/>
          <w:szCs w:val="24"/>
          <w:lang w:eastAsia="pl-PL"/>
        </w:rPr>
        <w:br/>
      </w:r>
      <w:r w:rsidR="00987884" w:rsidRPr="00FE1CE9">
        <w:rPr>
          <w:rFonts w:ascii="Arial" w:eastAsia="Times New Roman" w:hAnsi="Arial" w:cs="Arial"/>
          <w:sz w:val="24"/>
          <w:szCs w:val="24"/>
          <w:lang w:eastAsia="pl-PL"/>
        </w:rPr>
        <w:t xml:space="preserve">             Zgodnie z postanowieniami art. 4¹ ust. 1 ustawy z dnia 26 października 1982 roku o wychowaniu w trzeźwości i przeciwdziałaniu alkoholizmowi prowadzenie działań związanych z profilaktyką i rozwiązywaniem problemów alkoholowych oraz integracją społeczną osób uzależnionych od alkoholu należy do zadań własnych gminy.</w:t>
      </w:r>
      <w:r w:rsidR="00987884" w:rsidRPr="00FE1CE9">
        <w:rPr>
          <w:rFonts w:ascii="Arial" w:eastAsia="Times New Roman" w:hAnsi="Arial" w:cs="Arial"/>
          <w:sz w:val="24"/>
          <w:szCs w:val="24"/>
          <w:lang w:eastAsia="pl-PL"/>
        </w:rPr>
        <w:br/>
        <w:t xml:space="preserve">             Przedstawiony Gminny Program na 202</w:t>
      </w:r>
      <w:r w:rsidR="004512FC" w:rsidRPr="00FE1CE9">
        <w:rPr>
          <w:rFonts w:ascii="Arial" w:eastAsia="Times New Roman" w:hAnsi="Arial" w:cs="Arial"/>
          <w:sz w:val="24"/>
          <w:szCs w:val="24"/>
          <w:lang w:eastAsia="pl-PL"/>
        </w:rPr>
        <w:t>3</w:t>
      </w:r>
      <w:r w:rsidR="00987884" w:rsidRPr="00FE1CE9">
        <w:rPr>
          <w:rFonts w:ascii="Arial" w:eastAsia="Times New Roman" w:hAnsi="Arial" w:cs="Arial"/>
          <w:sz w:val="24"/>
          <w:szCs w:val="24"/>
          <w:lang w:eastAsia="pl-PL"/>
        </w:rPr>
        <w:t xml:space="preserve">  rok uwzględnia również zadania gminy określone w  ustawie o przeciwdziałaniu narkomanii oraz ustawie                               o przeciwdziałaniu przemocy w rodzinie. </w:t>
      </w:r>
    </w:p>
    <w:p w14:paraId="16E6015D" w14:textId="78986155" w:rsidR="00987884" w:rsidRPr="00FE1CE9" w:rsidRDefault="00987884" w:rsidP="00987884">
      <w:pPr>
        <w:spacing w:after="100" w:afterAutospacing="1" w:line="276" w:lineRule="auto"/>
        <w:ind w:firstLine="708"/>
        <w:jc w:val="both"/>
        <w:rPr>
          <w:rFonts w:ascii="Arial" w:eastAsia="Times New Roman" w:hAnsi="Arial" w:cs="Arial"/>
          <w:sz w:val="24"/>
          <w:szCs w:val="24"/>
          <w:lang w:eastAsia="pl-PL"/>
        </w:rPr>
      </w:pPr>
      <w:r w:rsidRPr="00FE1CE9">
        <w:rPr>
          <w:rFonts w:ascii="Arial" w:eastAsia="Times New Roman" w:hAnsi="Arial" w:cs="Arial"/>
          <w:sz w:val="24"/>
          <w:szCs w:val="24"/>
          <w:lang w:eastAsia="pl-PL"/>
        </w:rPr>
        <w:t xml:space="preserve">Realizacja zadań jest prowadzona w postaci gminnego programu profilaktyki                                   i rozwiązywania problemów alkoholowych, uchwalanego corocznie przez radę </w:t>
      </w:r>
      <w:r w:rsidR="004512FC" w:rsidRPr="00FE1CE9">
        <w:rPr>
          <w:rFonts w:ascii="Arial" w:eastAsia="Times New Roman" w:hAnsi="Arial" w:cs="Arial"/>
          <w:sz w:val="24"/>
          <w:szCs w:val="24"/>
          <w:lang w:eastAsia="pl-PL"/>
        </w:rPr>
        <w:t xml:space="preserve">miejską </w:t>
      </w:r>
      <w:r w:rsidRPr="00FE1CE9">
        <w:rPr>
          <w:rFonts w:ascii="Arial" w:eastAsia="Times New Roman" w:hAnsi="Arial" w:cs="Arial"/>
          <w:sz w:val="24"/>
          <w:szCs w:val="24"/>
          <w:lang w:eastAsia="pl-PL"/>
        </w:rPr>
        <w:t xml:space="preserve"> i  aktualizowanego na bieżąco. </w:t>
      </w:r>
    </w:p>
    <w:p w14:paraId="66C549C3" w14:textId="77777777" w:rsidR="005A0991" w:rsidRPr="00FE1CE9" w:rsidRDefault="005A0991" w:rsidP="005A0991">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rPr>
          <w:rFonts w:ascii="Arial" w:eastAsia="Times New Roman" w:hAnsi="Arial" w:cs="Arial"/>
          <w:b/>
          <w:sz w:val="28"/>
          <w:szCs w:val="28"/>
          <w:lang w:eastAsia="pl-PL"/>
        </w:rPr>
      </w:pPr>
    </w:p>
    <w:p w14:paraId="67F9B1EE" w14:textId="77777777" w:rsidR="005A0991" w:rsidRPr="00FE1CE9" w:rsidRDefault="005A0991" w:rsidP="005A0991">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rPr>
          <w:rFonts w:ascii="Arial" w:eastAsia="Times New Roman" w:hAnsi="Arial" w:cs="Arial"/>
          <w:b/>
          <w:sz w:val="28"/>
          <w:szCs w:val="28"/>
          <w:lang w:eastAsia="pl-PL"/>
        </w:rPr>
      </w:pPr>
    </w:p>
    <w:p w14:paraId="142E9187" w14:textId="7458A829" w:rsidR="00B27B44" w:rsidRPr="00FE1CE9" w:rsidRDefault="00B27B44" w:rsidP="00B27B44">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rPr>
          <w:rFonts w:ascii="Arial" w:eastAsia="Times New Roman" w:hAnsi="Arial" w:cs="Arial"/>
          <w:b/>
          <w:sz w:val="28"/>
          <w:szCs w:val="28"/>
          <w:lang w:eastAsia="pl-PL"/>
        </w:rPr>
      </w:pPr>
      <w:r w:rsidRPr="00FE1CE9">
        <w:rPr>
          <w:rFonts w:ascii="Arial" w:eastAsia="Times New Roman" w:hAnsi="Arial" w:cs="Arial"/>
          <w:b/>
          <w:sz w:val="28"/>
          <w:szCs w:val="28"/>
          <w:lang w:eastAsia="pl-PL"/>
        </w:rPr>
        <w:lastRenderedPageBreak/>
        <w:t xml:space="preserve">                                               UCHWAŁA NR LI/…/22</w:t>
      </w:r>
      <w:r w:rsidR="00C85DC0">
        <w:rPr>
          <w:rFonts w:ascii="Arial" w:eastAsia="Times New Roman" w:hAnsi="Arial" w:cs="Arial"/>
          <w:b/>
          <w:sz w:val="28"/>
          <w:szCs w:val="28"/>
          <w:lang w:eastAsia="pl-PL"/>
        </w:rPr>
        <w:t xml:space="preserve">                 ad.14)</w:t>
      </w:r>
    </w:p>
    <w:p w14:paraId="5991A8EE" w14:textId="77777777" w:rsidR="00B27B44" w:rsidRPr="00FE1CE9" w:rsidRDefault="00B27B44" w:rsidP="00B27B44">
      <w:pPr>
        <w:autoSpaceDN w:val="0"/>
        <w:spacing w:after="0" w:line="240" w:lineRule="auto"/>
        <w:jc w:val="center"/>
        <w:rPr>
          <w:rFonts w:ascii="Arial" w:eastAsia="Times New Roman" w:hAnsi="Arial" w:cs="Arial"/>
          <w:b/>
          <w:sz w:val="28"/>
          <w:szCs w:val="28"/>
          <w:lang w:eastAsia="pl-PL"/>
        </w:rPr>
      </w:pPr>
      <w:r w:rsidRPr="00FE1CE9">
        <w:rPr>
          <w:rFonts w:ascii="Arial" w:eastAsia="Times New Roman" w:hAnsi="Arial" w:cs="Arial"/>
          <w:b/>
          <w:sz w:val="28"/>
          <w:szCs w:val="28"/>
          <w:lang w:eastAsia="pl-PL"/>
        </w:rPr>
        <w:t xml:space="preserve">          RADY   MIEJSKIEJ    PRUSZCZ</w:t>
      </w:r>
    </w:p>
    <w:p w14:paraId="440A97D7" w14:textId="77777777" w:rsidR="00B27B44" w:rsidRPr="00FE1CE9" w:rsidRDefault="00B27B44" w:rsidP="00B27B44">
      <w:pPr>
        <w:autoSpaceDN w:val="0"/>
        <w:spacing w:after="240" w:line="240" w:lineRule="auto"/>
        <w:jc w:val="center"/>
        <w:rPr>
          <w:rFonts w:ascii="Arial" w:eastAsia="Times New Roman" w:hAnsi="Arial" w:cs="Arial"/>
          <w:b/>
          <w:sz w:val="28"/>
          <w:szCs w:val="28"/>
          <w:lang w:eastAsia="pl-PL"/>
        </w:rPr>
      </w:pPr>
      <w:r w:rsidRPr="00FE1CE9">
        <w:rPr>
          <w:rFonts w:ascii="Arial" w:eastAsia="Times New Roman" w:hAnsi="Arial" w:cs="Arial"/>
          <w:b/>
          <w:sz w:val="28"/>
          <w:szCs w:val="28"/>
          <w:lang w:eastAsia="pl-PL"/>
        </w:rPr>
        <w:t xml:space="preserve">             z dnia 22 grudnia 2022r.</w:t>
      </w:r>
    </w:p>
    <w:p w14:paraId="104ACB45" w14:textId="2064D861" w:rsidR="00C931FC" w:rsidRPr="00FE1CE9" w:rsidRDefault="00C931FC" w:rsidP="00B27B44">
      <w:pPr>
        <w:spacing w:after="0"/>
        <w:jc w:val="both"/>
        <w:rPr>
          <w:rFonts w:ascii="Arial" w:eastAsia="Calibri" w:hAnsi="Arial" w:cs="Arial"/>
          <w:sz w:val="24"/>
          <w:szCs w:val="30"/>
        </w:rPr>
      </w:pPr>
    </w:p>
    <w:p w14:paraId="197BA879" w14:textId="08229C82" w:rsidR="00B27B44" w:rsidRPr="00994177" w:rsidRDefault="00B27B44" w:rsidP="00B27B44">
      <w:pPr>
        <w:jc w:val="both"/>
        <w:rPr>
          <w:rFonts w:ascii="Arial" w:eastAsia="Calibri" w:hAnsi="Arial" w:cs="Arial"/>
          <w:b/>
          <w:sz w:val="28"/>
          <w:szCs w:val="28"/>
        </w:rPr>
      </w:pPr>
      <w:bookmarkStart w:id="3" w:name="_Hlk121730940"/>
      <w:r w:rsidRPr="00994177">
        <w:rPr>
          <w:rFonts w:ascii="Arial" w:eastAsia="Calibri" w:hAnsi="Arial" w:cs="Arial"/>
          <w:b/>
          <w:sz w:val="28"/>
          <w:szCs w:val="28"/>
        </w:rPr>
        <w:t>w sprawie udzielenia pomocy finansowej Powiatowi Świeckiemu</w:t>
      </w:r>
      <w:r w:rsidR="001E27D1" w:rsidRPr="00994177">
        <w:rPr>
          <w:rFonts w:ascii="Arial" w:eastAsia="Calibri" w:hAnsi="Arial" w:cs="Arial"/>
          <w:b/>
          <w:sz w:val="28"/>
          <w:szCs w:val="28"/>
        </w:rPr>
        <w:t xml:space="preserve">                          </w:t>
      </w:r>
      <w:r w:rsidRPr="00994177">
        <w:rPr>
          <w:rFonts w:ascii="Arial" w:eastAsia="Calibri" w:hAnsi="Arial" w:cs="Arial"/>
          <w:b/>
          <w:sz w:val="28"/>
          <w:szCs w:val="28"/>
        </w:rPr>
        <w:t xml:space="preserve"> z przeznaczeniem na realizację zadań organizatora publicznego transportu zbiorowego</w:t>
      </w:r>
    </w:p>
    <w:bookmarkEnd w:id="3"/>
    <w:p w14:paraId="37FAE0E1" w14:textId="511E6488" w:rsidR="00B27B44" w:rsidRPr="00FE1CE9" w:rsidRDefault="00B27B44" w:rsidP="00B27B44">
      <w:pPr>
        <w:jc w:val="both"/>
        <w:rPr>
          <w:rFonts w:ascii="Arial" w:eastAsia="Calibri" w:hAnsi="Arial" w:cs="Arial"/>
          <w:sz w:val="24"/>
          <w:szCs w:val="30"/>
        </w:rPr>
      </w:pPr>
      <w:r w:rsidRPr="00FE1CE9">
        <w:rPr>
          <w:rFonts w:ascii="Arial" w:eastAsia="Calibri" w:hAnsi="Arial" w:cs="Arial"/>
          <w:sz w:val="24"/>
          <w:szCs w:val="30"/>
        </w:rPr>
        <w:t xml:space="preserve"> </w:t>
      </w:r>
      <w:r w:rsidRPr="00FE1CE9">
        <w:rPr>
          <w:rFonts w:ascii="Arial" w:eastAsia="Calibri" w:hAnsi="Arial" w:cs="Arial"/>
          <w:sz w:val="24"/>
          <w:szCs w:val="30"/>
        </w:rPr>
        <w:tab/>
        <w:t xml:space="preserve">Na podstawie art. 10 ust. 2 i art. 18 ust. 1 ustawy z dnia 8 marca 1990 roku       o samorządzie gminnym (Dz.U. z 2022 roku, poz. 559, </w:t>
      </w:r>
      <w:bookmarkStart w:id="4" w:name="_Hlk121830503"/>
      <w:r w:rsidRPr="00FE1CE9">
        <w:rPr>
          <w:rFonts w:ascii="Arial" w:eastAsia="Calibri" w:hAnsi="Arial" w:cs="Arial"/>
          <w:sz w:val="24"/>
          <w:szCs w:val="30"/>
        </w:rPr>
        <w:t>poz. 1005, poz. 1079 i poz. 1561</w:t>
      </w:r>
      <w:bookmarkEnd w:id="4"/>
      <w:r w:rsidRPr="00FE1CE9">
        <w:rPr>
          <w:rFonts w:ascii="Arial" w:eastAsia="Calibri" w:hAnsi="Arial" w:cs="Arial"/>
          <w:sz w:val="24"/>
          <w:szCs w:val="30"/>
        </w:rPr>
        <w:t xml:space="preserve">) art. 216 ust. 2 pkt 5 oraz art. 220 ustawy z dnia 27 sierpnia 2009 roku               o finansach publicznych (Dz.U. z 2022 roku, poz. 1634, poz. 1692, poz. 1747, poz. 1079, poz. 1768, poz. 1725, poz. 1964 i poz. 2414), uchwala się, co następuje: </w:t>
      </w:r>
    </w:p>
    <w:p w14:paraId="2E91F70C" w14:textId="77777777" w:rsidR="00B27B44" w:rsidRPr="00FE1CE9" w:rsidRDefault="00B27B44" w:rsidP="00B27B44">
      <w:pPr>
        <w:jc w:val="both"/>
        <w:rPr>
          <w:rFonts w:ascii="Arial" w:eastAsia="Calibri" w:hAnsi="Arial" w:cs="Arial"/>
          <w:sz w:val="24"/>
          <w:szCs w:val="30"/>
        </w:rPr>
      </w:pPr>
    </w:p>
    <w:p w14:paraId="30BF62FF" w14:textId="77777777" w:rsidR="00B27B44" w:rsidRPr="00FE1CE9" w:rsidRDefault="00B27B44" w:rsidP="001E27D1">
      <w:pPr>
        <w:ind w:firstLine="708"/>
        <w:jc w:val="both"/>
        <w:rPr>
          <w:rFonts w:ascii="Arial" w:eastAsia="Calibri" w:hAnsi="Arial" w:cs="Arial"/>
          <w:sz w:val="24"/>
          <w:szCs w:val="30"/>
        </w:rPr>
      </w:pPr>
      <w:r w:rsidRPr="00FE1CE9">
        <w:rPr>
          <w:rFonts w:ascii="Arial" w:eastAsia="Calibri" w:hAnsi="Arial" w:cs="Arial"/>
          <w:b/>
          <w:bCs/>
          <w:sz w:val="24"/>
          <w:szCs w:val="30"/>
        </w:rPr>
        <w:t>§ 1.</w:t>
      </w:r>
      <w:r w:rsidRPr="00FE1CE9">
        <w:rPr>
          <w:rFonts w:ascii="Arial" w:eastAsia="Calibri" w:hAnsi="Arial" w:cs="Arial"/>
          <w:sz w:val="24"/>
          <w:szCs w:val="30"/>
        </w:rPr>
        <w:t xml:space="preserve"> Udziela się pomocy finansowej Powiatowi Świeckiemu z przeznaczeniem na realizację zadań organizatora publicznego transportu zbiorowego o charakterze użyteczności publicznej w powiatowych przewozach pasażerskich. </w:t>
      </w:r>
    </w:p>
    <w:p w14:paraId="3945B019" w14:textId="77777777" w:rsidR="00B27B44" w:rsidRPr="00FE1CE9" w:rsidRDefault="00B27B44" w:rsidP="001E27D1">
      <w:pPr>
        <w:ind w:firstLine="708"/>
        <w:jc w:val="both"/>
        <w:rPr>
          <w:rFonts w:ascii="Arial" w:eastAsia="Calibri" w:hAnsi="Arial" w:cs="Arial"/>
          <w:sz w:val="24"/>
          <w:szCs w:val="30"/>
        </w:rPr>
      </w:pPr>
      <w:r w:rsidRPr="00FE1CE9">
        <w:rPr>
          <w:rFonts w:ascii="Arial" w:eastAsia="Calibri" w:hAnsi="Arial" w:cs="Arial"/>
          <w:b/>
          <w:bCs/>
          <w:sz w:val="24"/>
          <w:szCs w:val="30"/>
        </w:rPr>
        <w:t>§ 2.</w:t>
      </w:r>
      <w:r w:rsidRPr="00FE1CE9">
        <w:rPr>
          <w:rFonts w:ascii="Arial" w:eastAsia="Calibri" w:hAnsi="Arial" w:cs="Arial"/>
          <w:sz w:val="24"/>
          <w:szCs w:val="30"/>
        </w:rPr>
        <w:t xml:space="preserve"> Pomoc finansowa, o której mowa w § l zostaje udzielona ze środków budżetu na rok 2023, w wysokości 55 000,00 zł (słownie: pięćdziesiąt pięć tysięcy). </w:t>
      </w:r>
    </w:p>
    <w:p w14:paraId="4181724B" w14:textId="77777777" w:rsidR="00B27B44" w:rsidRPr="00FE1CE9" w:rsidRDefault="00B27B44" w:rsidP="001E27D1">
      <w:pPr>
        <w:ind w:firstLine="708"/>
        <w:jc w:val="both"/>
        <w:rPr>
          <w:rFonts w:ascii="Arial" w:eastAsia="Calibri" w:hAnsi="Arial" w:cs="Arial"/>
          <w:sz w:val="24"/>
          <w:szCs w:val="30"/>
        </w:rPr>
      </w:pPr>
      <w:r w:rsidRPr="00FE1CE9">
        <w:rPr>
          <w:rFonts w:ascii="Arial" w:eastAsia="Calibri" w:hAnsi="Arial" w:cs="Arial"/>
          <w:b/>
          <w:bCs/>
          <w:sz w:val="24"/>
          <w:szCs w:val="30"/>
        </w:rPr>
        <w:t>§ 3.</w:t>
      </w:r>
      <w:r w:rsidRPr="00FE1CE9">
        <w:rPr>
          <w:rFonts w:ascii="Arial" w:eastAsia="Calibri" w:hAnsi="Arial" w:cs="Arial"/>
          <w:sz w:val="24"/>
          <w:szCs w:val="30"/>
        </w:rPr>
        <w:t xml:space="preserve"> Szczegółowe warunki udzielenia pomocy finansowej, o której mowa w § l określone zostaną w umowie zawartej pomiędzy Gminą Pruszcz a Powiatem Świeckim.</w:t>
      </w:r>
    </w:p>
    <w:p w14:paraId="1E0A7E77" w14:textId="3CE86B4D" w:rsidR="00B27B44" w:rsidRPr="00FE1CE9" w:rsidRDefault="00B27B44" w:rsidP="00B27B44">
      <w:pPr>
        <w:jc w:val="both"/>
        <w:rPr>
          <w:rFonts w:ascii="Arial" w:eastAsia="Calibri" w:hAnsi="Arial" w:cs="Arial"/>
          <w:sz w:val="24"/>
          <w:szCs w:val="30"/>
        </w:rPr>
      </w:pPr>
      <w:r w:rsidRPr="00FE1CE9">
        <w:rPr>
          <w:rFonts w:ascii="Arial" w:eastAsia="Calibri" w:hAnsi="Arial" w:cs="Arial"/>
          <w:sz w:val="24"/>
          <w:szCs w:val="30"/>
        </w:rPr>
        <w:t xml:space="preserve"> </w:t>
      </w:r>
      <w:r w:rsidR="001E27D1" w:rsidRPr="00FE1CE9">
        <w:rPr>
          <w:rFonts w:ascii="Arial" w:eastAsia="Calibri" w:hAnsi="Arial" w:cs="Arial"/>
          <w:sz w:val="24"/>
          <w:szCs w:val="30"/>
        </w:rPr>
        <w:tab/>
      </w:r>
      <w:r w:rsidRPr="00FE1CE9">
        <w:rPr>
          <w:rFonts w:ascii="Arial" w:eastAsia="Calibri" w:hAnsi="Arial" w:cs="Arial"/>
          <w:b/>
          <w:bCs/>
          <w:sz w:val="24"/>
          <w:szCs w:val="30"/>
        </w:rPr>
        <w:t>§ 4</w:t>
      </w:r>
      <w:r w:rsidRPr="00FE1CE9">
        <w:rPr>
          <w:rFonts w:ascii="Arial" w:eastAsia="Calibri" w:hAnsi="Arial" w:cs="Arial"/>
          <w:sz w:val="24"/>
          <w:szCs w:val="30"/>
        </w:rPr>
        <w:t xml:space="preserve">. Wykonanie uchwały powierza się Burmistrzowi Miasta i Gminy Pruszcz. </w:t>
      </w:r>
    </w:p>
    <w:p w14:paraId="13A25F32" w14:textId="77777777" w:rsidR="00B27B44" w:rsidRPr="00FE1CE9" w:rsidRDefault="00B27B44" w:rsidP="001E27D1">
      <w:pPr>
        <w:ind w:firstLine="708"/>
        <w:jc w:val="both"/>
        <w:rPr>
          <w:rFonts w:ascii="Arial" w:eastAsia="Calibri" w:hAnsi="Arial" w:cs="Arial"/>
          <w:sz w:val="24"/>
          <w:szCs w:val="30"/>
        </w:rPr>
      </w:pPr>
      <w:r w:rsidRPr="00FE1CE9">
        <w:rPr>
          <w:rFonts w:ascii="Arial" w:eastAsia="Calibri" w:hAnsi="Arial" w:cs="Arial"/>
          <w:b/>
          <w:bCs/>
          <w:sz w:val="24"/>
          <w:szCs w:val="30"/>
        </w:rPr>
        <w:t>§ 5.</w:t>
      </w:r>
      <w:r w:rsidRPr="00FE1CE9">
        <w:rPr>
          <w:rFonts w:ascii="Arial" w:eastAsia="Calibri" w:hAnsi="Arial" w:cs="Arial"/>
          <w:sz w:val="24"/>
          <w:szCs w:val="30"/>
        </w:rPr>
        <w:t xml:space="preserve"> Uchwała wchodzi w życie z dniem 1 stycznia 2023 r.</w:t>
      </w:r>
    </w:p>
    <w:p w14:paraId="572AAAF9" w14:textId="77777777" w:rsidR="00B27B44" w:rsidRPr="00FE1CE9" w:rsidRDefault="00B27B44" w:rsidP="00B27B44">
      <w:pPr>
        <w:jc w:val="both"/>
        <w:rPr>
          <w:rFonts w:ascii="Arial" w:eastAsia="Calibri" w:hAnsi="Arial" w:cs="Arial"/>
          <w:sz w:val="24"/>
          <w:szCs w:val="30"/>
        </w:rPr>
      </w:pPr>
    </w:p>
    <w:p w14:paraId="1AEDF9F0" w14:textId="0D8C31BA" w:rsidR="00B27B44" w:rsidRPr="00FE1CE9" w:rsidRDefault="00B27B44" w:rsidP="001E27D1">
      <w:pPr>
        <w:jc w:val="center"/>
        <w:rPr>
          <w:rFonts w:ascii="Arial" w:eastAsia="Calibri" w:hAnsi="Arial" w:cs="Arial"/>
          <w:b/>
          <w:bCs/>
          <w:sz w:val="28"/>
          <w:szCs w:val="28"/>
        </w:rPr>
      </w:pPr>
      <w:r w:rsidRPr="00FE1CE9">
        <w:rPr>
          <w:rFonts w:ascii="Arial" w:eastAsia="Calibri" w:hAnsi="Arial" w:cs="Arial"/>
          <w:b/>
          <w:bCs/>
          <w:sz w:val="28"/>
          <w:szCs w:val="28"/>
        </w:rPr>
        <w:t>U</w:t>
      </w:r>
      <w:r w:rsidR="001E27D1" w:rsidRPr="00FE1CE9">
        <w:rPr>
          <w:rFonts w:ascii="Arial" w:eastAsia="Calibri" w:hAnsi="Arial" w:cs="Arial"/>
          <w:b/>
          <w:bCs/>
          <w:sz w:val="28"/>
          <w:szCs w:val="28"/>
        </w:rPr>
        <w:t xml:space="preserve"> </w:t>
      </w:r>
      <w:r w:rsidRPr="00FE1CE9">
        <w:rPr>
          <w:rFonts w:ascii="Arial" w:eastAsia="Calibri" w:hAnsi="Arial" w:cs="Arial"/>
          <w:b/>
          <w:bCs/>
          <w:sz w:val="28"/>
          <w:szCs w:val="28"/>
        </w:rPr>
        <w:t>Z</w:t>
      </w:r>
      <w:r w:rsidR="001E27D1" w:rsidRPr="00FE1CE9">
        <w:rPr>
          <w:rFonts w:ascii="Arial" w:eastAsia="Calibri" w:hAnsi="Arial" w:cs="Arial"/>
          <w:b/>
          <w:bCs/>
          <w:sz w:val="28"/>
          <w:szCs w:val="28"/>
        </w:rPr>
        <w:t xml:space="preserve"> </w:t>
      </w:r>
      <w:r w:rsidRPr="00FE1CE9">
        <w:rPr>
          <w:rFonts w:ascii="Arial" w:eastAsia="Calibri" w:hAnsi="Arial" w:cs="Arial"/>
          <w:b/>
          <w:bCs/>
          <w:sz w:val="28"/>
          <w:szCs w:val="28"/>
        </w:rPr>
        <w:t>A</w:t>
      </w:r>
      <w:r w:rsidR="001E27D1" w:rsidRPr="00FE1CE9">
        <w:rPr>
          <w:rFonts w:ascii="Arial" w:eastAsia="Calibri" w:hAnsi="Arial" w:cs="Arial"/>
          <w:b/>
          <w:bCs/>
          <w:sz w:val="28"/>
          <w:szCs w:val="28"/>
        </w:rPr>
        <w:t xml:space="preserve"> </w:t>
      </w:r>
      <w:r w:rsidRPr="00FE1CE9">
        <w:rPr>
          <w:rFonts w:ascii="Arial" w:eastAsia="Calibri" w:hAnsi="Arial" w:cs="Arial"/>
          <w:b/>
          <w:bCs/>
          <w:sz w:val="28"/>
          <w:szCs w:val="28"/>
        </w:rPr>
        <w:t>S</w:t>
      </w:r>
      <w:r w:rsidR="001E27D1" w:rsidRPr="00FE1CE9">
        <w:rPr>
          <w:rFonts w:ascii="Arial" w:eastAsia="Calibri" w:hAnsi="Arial" w:cs="Arial"/>
          <w:b/>
          <w:bCs/>
          <w:sz w:val="28"/>
          <w:szCs w:val="28"/>
        </w:rPr>
        <w:t xml:space="preserve"> </w:t>
      </w:r>
      <w:r w:rsidRPr="00FE1CE9">
        <w:rPr>
          <w:rFonts w:ascii="Arial" w:eastAsia="Calibri" w:hAnsi="Arial" w:cs="Arial"/>
          <w:b/>
          <w:bCs/>
          <w:sz w:val="28"/>
          <w:szCs w:val="28"/>
        </w:rPr>
        <w:t>A</w:t>
      </w:r>
      <w:r w:rsidR="001E27D1" w:rsidRPr="00FE1CE9">
        <w:rPr>
          <w:rFonts w:ascii="Arial" w:eastAsia="Calibri" w:hAnsi="Arial" w:cs="Arial"/>
          <w:b/>
          <w:bCs/>
          <w:sz w:val="28"/>
          <w:szCs w:val="28"/>
        </w:rPr>
        <w:t xml:space="preserve"> </w:t>
      </w:r>
      <w:r w:rsidRPr="00FE1CE9">
        <w:rPr>
          <w:rFonts w:ascii="Arial" w:eastAsia="Calibri" w:hAnsi="Arial" w:cs="Arial"/>
          <w:b/>
          <w:bCs/>
          <w:sz w:val="28"/>
          <w:szCs w:val="28"/>
        </w:rPr>
        <w:t>D</w:t>
      </w:r>
      <w:r w:rsidR="001E27D1" w:rsidRPr="00FE1CE9">
        <w:rPr>
          <w:rFonts w:ascii="Arial" w:eastAsia="Calibri" w:hAnsi="Arial" w:cs="Arial"/>
          <w:b/>
          <w:bCs/>
          <w:sz w:val="28"/>
          <w:szCs w:val="28"/>
        </w:rPr>
        <w:t xml:space="preserve"> </w:t>
      </w:r>
      <w:r w:rsidRPr="00FE1CE9">
        <w:rPr>
          <w:rFonts w:ascii="Arial" w:eastAsia="Calibri" w:hAnsi="Arial" w:cs="Arial"/>
          <w:b/>
          <w:bCs/>
          <w:sz w:val="28"/>
          <w:szCs w:val="28"/>
        </w:rPr>
        <w:t>N</w:t>
      </w:r>
      <w:r w:rsidR="001E27D1" w:rsidRPr="00FE1CE9">
        <w:rPr>
          <w:rFonts w:ascii="Arial" w:eastAsia="Calibri" w:hAnsi="Arial" w:cs="Arial"/>
          <w:b/>
          <w:bCs/>
          <w:sz w:val="28"/>
          <w:szCs w:val="28"/>
        </w:rPr>
        <w:t xml:space="preserve">  </w:t>
      </w:r>
      <w:r w:rsidRPr="00FE1CE9">
        <w:rPr>
          <w:rFonts w:ascii="Arial" w:eastAsia="Calibri" w:hAnsi="Arial" w:cs="Arial"/>
          <w:b/>
          <w:bCs/>
          <w:sz w:val="28"/>
          <w:szCs w:val="28"/>
        </w:rPr>
        <w:t>I</w:t>
      </w:r>
      <w:r w:rsidR="001E27D1" w:rsidRPr="00FE1CE9">
        <w:rPr>
          <w:rFonts w:ascii="Arial" w:eastAsia="Calibri" w:hAnsi="Arial" w:cs="Arial"/>
          <w:b/>
          <w:bCs/>
          <w:sz w:val="28"/>
          <w:szCs w:val="28"/>
        </w:rPr>
        <w:t xml:space="preserve"> </w:t>
      </w:r>
      <w:r w:rsidRPr="00FE1CE9">
        <w:rPr>
          <w:rFonts w:ascii="Arial" w:eastAsia="Calibri" w:hAnsi="Arial" w:cs="Arial"/>
          <w:b/>
          <w:bCs/>
          <w:sz w:val="28"/>
          <w:szCs w:val="28"/>
        </w:rPr>
        <w:t>E</w:t>
      </w:r>
      <w:r w:rsidR="001E27D1" w:rsidRPr="00FE1CE9">
        <w:rPr>
          <w:rFonts w:ascii="Arial" w:eastAsia="Calibri" w:hAnsi="Arial" w:cs="Arial"/>
          <w:b/>
          <w:bCs/>
          <w:sz w:val="28"/>
          <w:szCs w:val="28"/>
        </w:rPr>
        <w:t xml:space="preserve"> </w:t>
      </w:r>
      <w:r w:rsidRPr="00FE1CE9">
        <w:rPr>
          <w:rFonts w:ascii="Arial" w:eastAsia="Calibri" w:hAnsi="Arial" w:cs="Arial"/>
          <w:b/>
          <w:bCs/>
          <w:sz w:val="28"/>
          <w:szCs w:val="28"/>
        </w:rPr>
        <w:t>N</w:t>
      </w:r>
      <w:r w:rsidR="001E27D1" w:rsidRPr="00FE1CE9">
        <w:rPr>
          <w:rFonts w:ascii="Arial" w:eastAsia="Calibri" w:hAnsi="Arial" w:cs="Arial"/>
          <w:b/>
          <w:bCs/>
          <w:sz w:val="28"/>
          <w:szCs w:val="28"/>
        </w:rPr>
        <w:t xml:space="preserve"> </w:t>
      </w:r>
      <w:r w:rsidRPr="00FE1CE9">
        <w:rPr>
          <w:rFonts w:ascii="Arial" w:eastAsia="Calibri" w:hAnsi="Arial" w:cs="Arial"/>
          <w:b/>
          <w:bCs/>
          <w:sz w:val="28"/>
          <w:szCs w:val="28"/>
        </w:rPr>
        <w:t>I</w:t>
      </w:r>
      <w:r w:rsidR="001E27D1" w:rsidRPr="00FE1CE9">
        <w:rPr>
          <w:rFonts w:ascii="Arial" w:eastAsia="Calibri" w:hAnsi="Arial" w:cs="Arial"/>
          <w:b/>
          <w:bCs/>
          <w:sz w:val="28"/>
          <w:szCs w:val="28"/>
        </w:rPr>
        <w:t xml:space="preserve"> </w:t>
      </w:r>
      <w:r w:rsidRPr="00FE1CE9">
        <w:rPr>
          <w:rFonts w:ascii="Arial" w:eastAsia="Calibri" w:hAnsi="Arial" w:cs="Arial"/>
          <w:b/>
          <w:bCs/>
          <w:sz w:val="28"/>
          <w:szCs w:val="28"/>
        </w:rPr>
        <w:t>E</w:t>
      </w:r>
    </w:p>
    <w:p w14:paraId="369A19BF" w14:textId="77777777" w:rsidR="00B27B44" w:rsidRPr="00FE1CE9" w:rsidRDefault="00B27B44" w:rsidP="001E27D1">
      <w:pPr>
        <w:spacing w:after="0" w:line="360" w:lineRule="auto"/>
        <w:ind w:firstLine="708"/>
        <w:jc w:val="both"/>
        <w:rPr>
          <w:rFonts w:ascii="Arial" w:eastAsia="Calibri" w:hAnsi="Arial" w:cs="Arial"/>
          <w:sz w:val="24"/>
          <w:szCs w:val="30"/>
        </w:rPr>
      </w:pPr>
      <w:r w:rsidRPr="00FE1CE9">
        <w:rPr>
          <w:rFonts w:ascii="Arial" w:eastAsia="Calibri" w:hAnsi="Arial" w:cs="Arial"/>
          <w:sz w:val="24"/>
          <w:szCs w:val="30"/>
        </w:rPr>
        <w:t>Celem podjęcia niniejszej uchwały jest udzielenie przez Gminę Pruszcz pomocy finansowej Powiatowi Świeckiemu na realizację zadań organizatora publicznego transportu zbiorowego o charakterze użyteczności publicznej w powiatowych przewozach pasażerskich w roku 2023. Wprowadzone trzy powiatowe linie autobusowe (tj. Serock – Brzeźno – Topolno – Świecie; Świecie – Gruczno – Parlin – Pruszcz – Serock; Świecie – Topolno – Luszkowo – Świecie), łączące poszczególne miejscowości z terenu gminy Pruszcz z miastem powiatowym – Świecie, w dużym stopniu realizują potrzeby komunikacyjne mieszkańców.</w:t>
      </w:r>
    </w:p>
    <w:p w14:paraId="50DA78A5" w14:textId="77777777" w:rsidR="00B27B44" w:rsidRPr="00FE1CE9" w:rsidRDefault="00B27B44" w:rsidP="001E27D1">
      <w:pPr>
        <w:spacing w:after="0" w:line="360" w:lineRule="auto"/>
        <w:jc w:val="both"/>
        <w:rPr>
          <w:rFonts w:ascii="Arial" w:eastAsia="Calibri" w:hAnsi="Arial" w:cs="Arial"/>
          <w:sz w:val="24"/>
          <w:szCs w:val="30"/>
        </w:rPr>
      </w:pPr>
      <w:r w:rsidRPr="00FE1CE9">
        <w:rPr>
          <w:rFonts w:ascii="Arial" w:eastAsia="Calibri" w:hAnsi="Arial" w:cs="Arial"/>
          <w:sz w:val="24"/>
          <w:szCs w:val="30"/>
        </w:rPr>
        <w:t>Mając na uwadze powyższe podjęcie niniejszej uchwały jest zasadne.</w:t>
      </w:r>
    </w:p>
    <w:p w14:paraId="68533DFC" w14:textId="77777777" w:rsidR="00B27B44" w:rsidRPr="00FE1CE9" w:rsidRDefault="00B27B44" w:rsidP="001E27D1">
      <w:pPr>
        <w:spacing w:line="360" w:lineRule="auto"/>
        <w:jc w:val="both"/>
        <w:rPr>
          <w:rFonts w:ascii="Arial" w:eastAsia="Calibri" w:hAnsi="Arial" w:cs="Arial"/>
          <w:sz w:val="14"/>
        </w:rPr>
      </w:pPr>
    </w:p>
    <w:p w14:paraId="79F59CBC" w14:textId="6BD830C7" w:rsidR="00E02911" w:rsidRPr="00FE1CE9" w:rsidRDefault="00E02911" w:rsidP="00E02911">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rPr>
          <w:rFonts w:ascii="Arial" w:eastAsia="Times New Roman" w:hAnsi="Arial" w:cs="Arial"/>
          <w:b/>
          <w:sz w:val="28"/>
          <w:szCs w:val="28"/>
          <w:lang w:eastAsia="pl-PL"/>
        </w:rPr>
      </w:pPr>
      <w:r w:rsidRPr="00FE1CE9">
        <w:rPr>
          <w:rFonts w:ascii="Arial" w:eastAsia="Times New Roman" w:hAnsi="Arial" w:cs="Arial"/>
          <w:b/>
          <w:sz w:val="28"/>
          <w:szCs w:val="28"/>
          <w:lang w:eastAsia="pl-PL"/>
        </w:rPr>
        <w:lastRenderedPageBreak/>
        <w:t xml:space="preserve">                                               UCHWAŁA NR LI/…/22</w:t>
      </w:r>
      <w:r w:rsidR="00C85DC0">
        <w:rPr>
          <w:rFonts w:ascii="Arial" w:eastAsia="Times New Roman" w:hAnsi="Arial" w:cs="Arial"/>
          <w:b/>
          <w:sz w:val="28"/>
          <w:szCs w:val="28"/>
          <w:lang w:eastAsia="pl-PL"/>
        </w:rPr>
        <w:t xml:space="preserve">                 ad.15)</w:t>
      </w:r>
    </w:p>
    <w:p w14:paraId="5E8ADCB2" w14:textId="77777777" w:rsidR="00E02911" w:rsidRPr="00FE1CE9" w:rsidRDefault="00E02911" w:rsidP="00E02911">
      <w:pPr>
        <w:autoSpaceDN w:val="0"/>
        <w:spacing w:after="0" w:line="240" w:lineRule="auto"/>
        <w:jc w:val="center"/>
        <w:rPr>
          <w:rFonts w:ascii="Arial" w:eastAsia="Times New Roman" w:hAnsi="Arial" w:cs="Arial"/>
          <w:b/>
          <w:sz w:val="28"/>
          <w:szCs w:val="28"/>
          <w:lang w:eastAsia="pl-PL"/>
        </w:rPr>
      </w:pPr>
      <w:r w:rsidRPr="00FE1CE9">
        <w:rPr>
          <w:rFonts w:ascii="Arial" w:eastAsia="Times New Roman" w:hAnsi="Arial" w:cs="Arial"/>
          <w:b/>
          <w:sz w:val="28"/>
          <w:szCs w:val="28"/>
          <w:lang w:eastAsia="pl-PL"/>
        </w:rPr>
        <w:t xml:space="preserve">          RADY   MIEJSKIEJ    PRUSZCZ</w:t>
      </w:r>
    </w:p>
    <w:p w14:paraId="10417102" w14:textId="77777777" w:rsidR="00E02911" w:rsidRPr="00FE1CE9" w:rsidRDefault="00E02911" w:rsidP="00E02911">
      <w:pPr>
        <w:autoSpaceDN w:val="0"/>
        <w:spacing w:after="240" w:line="240" w:lineRule="auto"/>
        <w:jc w:val="center"/>
        <w:rPr>
          <w:rFonts w:ascii="Arial" w:eastAsia="Times New Roman" w:hAnsi="Arial" w:cs="Arial"/>
          <w:b/>
          <w:sz w:val="28"/>
          <w:szCs w:val="28"/>
          <w:lang w:eastAsia="pl-PL"/>
        </w:rPr>
      </w:pPr>
      <w:r w:rsidRPr="00FE1CE9">
        <w:rPr>
          <w:rFonts w:ascii="Arial" w:eastAsia="Times New Roman" w:hAnsi="Arial" w:cs="Arial"/>
          <w:b/>
          <w:sz w:val="28"/>
          <w:szCs w:val="28"/>
          <w:lang w:eastAsia="pl-PL"/>
        </w:rPr>
        <w:t xml:space="preserve">             z dnia 22 grudnia 2022r.</w:t>
      </w:r>
    </w:p>
    <w:p w14:paraId="6021ADAF" w14:textId="56AEECD0" w:rsidR="00E02911" w:rsidRPr="00E02911" w:rsidRDefault="00E02911" w:rsidP="00E02911">
      <w:pPr>
        <w:rPr>
          <w:rFonts w:ascii="Arial" w:eastAsia="Times New Roman" w:hAnsi="Arial" w:cs="Arial"/>
          <w:b/>
          <w:bCs/>
          <w:sz w:val="28"/>
          <w:szCs w:val="28"/>
          <w:lang w:eastAsia="pl-PL"/>
        </w:rPr>
      </w:pPr>
      <w:bookmarkStart w:id="5" w:name="_Hlk121830413"/>
      <w:r w:rsidRPr="00E02911">
        <w:rPr>
          <w:rFonts w:ascii="Arial" w:eastAsia="Times New Roman" w:hAnsi="Arial" w:cs="Arial"/>
          <w:b/>
          <w:bCs/>
          <w:sz w:val="28"/>
          <w:szCs w:val="28"/>
          <w:lang w:eastAsia="pl-PL"/>
        </w:rPr>
        <w:t>w sprawie zniesienia formy ochrony przyrody drzew uznanych za pomniki przyrody</w:t>
      </w:r>
    </w:p>
    <w:bookmarkEnd w:id="5"/>
    <w:p w14:paraId="0710F5B5" w14:textId="13EEE9E4" w:rsidR="00E02911" w:rsidRPr="00E02911" w:rsidRDefault="00E02911" w:rsidP="00E02911">
      <w:pPr>
        <w:ind w:firstLine="708"/>
        <w:jc w:val="both"/>
        <w:rPr>
          <w:rFonts w:ascii="Arial" w:eastAsia="Times New Roman" w:hAnsi="Arial" w:cs="Arial"/>
          <w:lang w:eastAsia="pl-PL"/>
        </w:rPr>
      </w:pPr>
      <w:r w:rsidRPr="00E02911">
        <w:rPr>
          <w:rFonts w:ascii="Arial" w:eastAsia="Times New Roman" w:hAnsi="Arial" w:cs="Arial"/>
          <w:lang w:eastAsia="pl-PL"/>
        </w:rPr>
        <w:t>Na podstawie art 7 ust.1 pkt 1 i art. 18 ust. 2 pkt 15 ustawy z 8 marca 1990 r. o samorządzie gminnym   (Dz. U. z 2022 r., poz. 559</w:t>
      </w:r>
      <w:r w:rsidRPr="00FE1CE9">
        <w:rPr>
          <w:rFonts w:ascii="Arial" w:eastAsia="Times New Roman" w:hAnsi="Arial" w:cs="Arial"/>
          <w:lang w:eastAsia="pl-PL"/>
        </w:rPr>
        <w:t xml:space="preserve">, </w:t>
      </w:r>
      <w:r w:rsidRPr="00FE1CE9">
        <w:rPr>
          <w:rFonts w:ascii="Arial" w:eastAsia="Calibri" w:hAnsi="Arial" w:cs="Arial"/>
        </w:rPr>
        <w:t>poz. 1005, poz. 1079 i poz. 1561</w:t>
      </w:r>
      <w:r w:rsidRPr="00E02911">
        <w:rPr>
          <w:rFonts w:ascii="Arial" w:eastAsia="Times New Roman" w:hAnsi="Arial" w:cs="Arial"/>
          <w:lang w:eastAsia="pl-PL"/>
        </w:rPr>
        <w:t>) oraz art. 44 ust. 3, 3a i 4  ustawy z dnia 16 kwietnia 2004 r. o ochronie przyrody   (Dz. U. z 2022 r., poz. 916</w:t>
      </w:r>
      <w:r w:rsidRPr="00FE1CE9">
        <w:rPr>
          <w:rFonts w:ascii="Arial" w:hAnsi="Arial" w:cs="Arial"/>
          <w:color w:val="333333"/>
          <w:shd w:val="clear" w:color="auto" w:fill="FFFFFF"/>
        </w:rPr>
        <w:t xml:space="preserve"> poz. 1726 i poz. 2375</w:t>
      </w:r>
      <w:r w:rsidRPr="00E02911">
        <w:rPr>
          <w:rFonts w:ascii="Arial" w:eastAsia="Times New Roman" w:hAnsi="Arial" w:cs="Arial"/>
          <w:lang w:eastAsia="pl-PL"/>
        </w:rPr>
        <w:t>) po uzgodnieniu z Regionalnym Dyrektorem Ochrony Środowiska w Bydgoszczy,  uchwala się co następuje:</w:t>
      </w:r>
    </w:p>
    <w:p w14:paraId="30AEE025" w14:textId="77777777" w:rsidR="00E02911" w:rsidRPr="00E02911" w:rsidRDefault="00E02911" w:rsidP="00E02911">
      <w:pPr>
        <w:jc w:val="both"/>
        <w:rPr>
          <w:rFonts w:ascii="Arial" w:eastAsia="Times New Roman" w:hAnsi="Arial" w:cs="Arial"/>
          <w:sz w:val="24"/>
          <w:szCs w:val="24"/>
          <w:lang w:eastAsia="pl-PL"/>
        </w:rPr>
      </w:pPr>
      <w:r w:rsidRPr="00E02911">
        <w:rPr>
          <w:rFonts w:ascii="Arial" w:eastAsia="Times New Roman" w:hAnsi="Arial" w:cs="Arial"/>
          <w:b/>
          <w:bCs/>
          <w:sz w:val="24"/>
          <w:szCs w:val="24"/>
          <w:lang w:eastAsia="pl-PL"/>
        </w:rPr>
        <w:t>§ 1.</w:t>
      </w:r>
      <w:r w:rsidRPr="00E02911">
        <w:rPr>
          <w:rFonts w:ascii="Arial" w:eastAsia="Times New Roman" w:hAnsi="Arial" w:cs="Arial"/>
          <w:sz w:val="24"/>
          <w:szCs w:val="24"/>
          <w:lang w:eastAsia="pl-PL"/>
        </w:rPr>
        <w:t xml:space="preserve"> Pozbawia się statusu pomnika przyrody następujące obiekty:</w:t>
      </w:r>
    </w:p>
    <w:p w14:paraId="3FD9B88B" w14:textId="77777777" w:rsidR="00E02911" w:rsidRPr="00E02911" w:rsidRDefault="00E02911">
      <w:pPr>
        <w:numPr>
          <w:ilvl w:val="0"/>
          <w:numId w:val="10"/>
        </w:num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xml:space="preserve">Dąb czerwony </w:t>
      </w:r>
      <w:proofErr w:type="spellStart"/>
      <w:r w:rsidRPr="00E02911">
        <w:rPr>
          <w:rFonts w:ascii="Arial" w:eastAsia="Times New Roman" w:hAnsi="Arial" w:cs="Arial"/>
          <w:i/>
          <w:color w:val="000000"/>
          <w:sz w:val="24"/>
          <w:szCs w:val="24"/>
          <w:lang w:eastAsia="pl-PL"/>
        </w:rPr>
        <w:t>Quercus</w:t>
      </w:r>
      <w:proofErr w:type="spellEnd"/>
      <w:r w:rsidRPr="00E02911">
        <w:rPr>
          <w:rFonts w:ascii="Arial" w:eastAsia="Times New Roman" w:hAnsi="Arial" w:cs="Arial"/>
          <w:i/>
          <w:color w:val="000000"/>
          <w:sz w:val="24"/>
          <w:szCs w:val="24"/>
          <w:lang w:eastAsia="pl-PL"/>
        </w:rPr>
        <w:t xml:space="preserve"> rubra</w:t>
      </w:r>
      <w:r w:rsidRPr="00E02911">
        <w:rPr>
          <w:rFonts w:ascii="Arial" w:eastAsia="Times New Roman" w:hAnsi="Arial" w:cs="Arial"/>
          <w:color w:val="000000"/>
          <w:sz w:val="24"/>
          <w:szCs w:val="24"/>
          <w:lang w:eastAsia="pl-PL"/>
        </w:rPr>
        <w:t xml:space="preserve"> o obwodzie pnia 374 cm, mierzonym na wysokości 130 cm., - numer rejestru 1096, uznany za pomnik przyrody Rozporządzeniem Wojewody Bydgoskiego nr 305/93 poz. 316 z dnia 26 października 1993 r., zlokalizowany na działce nr 74/12, obręb Luszkówko</w:t>
      </w:r>
    </w:p>
    <w:p w14:paraId="1E8982D1" w14:textId="77777777" w:rsidR="00E02911" w:rsidRPr="00E02911" w:rsidRDefault="00E02911">
      <w:pPr>
        <w:numPr>
          <w:ilvl w:val="0"/>
          <w:numId w:val="10"/>
        </w:num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xml:space="preserve">Wiąz szypułkowy </w:t>
      </w:r>
      <w:proofErr w:type="spellStart"/>
      <w:r w:rsidRPr="00E02911">
        <w:rPr>
          <w:rFonts w:ascii="Arial" w:eastAsia="Times New Roman" w:hAnsi="Arial" w:cs="Arial"/>
          <w:i/>
          <w:color w:val="000000"/>
          <w:sz w:val="24"/>
          <w:szCs w:val="24"/>
          <w:lang w:eastAsia="pl-PL"/>
        </w:rPr>
        <w:t>Ulmus</w:t>
      </w:r>
      <w:proofErr w:type="spellEnd"/>
      <w:r w:rsidRPr="00E02911">
        <w:rPr>
          <w:rFonts w:ascii="Arial" w:eastAsia="Times New Roman" w:hAnsi="Arial" w:cs="Arial"/>
          <w:i/>
          <w:color w:val="000000"/>
          <w:sz w:val="24"/>
          <w:szCs w:val="24"/>
          <w:lang w:eastAsia="pl-PL"/>
        </w:rPr>
        <w:t xml:space="preserve"> </w:t>
      </w:r>
      <w:proofErr w:type="spellStart"/>
      <w:r w:rsidRPr="00E02911">
        <w:rPr>
          <w:rFonts w:ascii="Arial" w:eastAsia="Times New Roman" w:hAnsi="Arial" w:cs="Arial"/>
          <w:i/>
          <w:color w:val="000000"/>
          <w:sz w:val="24"/>
          <w:szCs w:val="24"/>
          <w:lang w:eastAsia="pl-PL"/>
        </w:rPr>
        <w:t>laevis</w:t>
      </w:r>
      <w:proofErr w:type="spellEnd"/>
      <w:r w:rsidRPr="00E02911">
        <w:rPr>
          <w:rFonts w:ascii="Arial" w:eastAsia="Times New Roman" w:hAnsi="Arial" w:cs="Arial"/>
          <w:color w:val="000000"/>
          <w:sz w:val="24"/>
          <w:szCs w:val="24"/>
          <w:lang w:eastAsia="pl-PL"/>
        </w:rPr>
        <w:t xml:space="preserve"> o obwodzie pnia około 390 cm, mierzonym na wysokości 130 cm., - numer rejestru 1096, uznany za pomnik przyrody Rozporządzeniem Wojewody Bydgoskiego nr 305/93 poz. 316 z dnia 26 października 1993 r. zlokalizowany na działce nr 74/12, obręb Luszkówko</w:t>
      </w:r>
    </w:p>
    <w:p w14:paraId="1C6C48FF" w14:textId="462FAFC6" w:rsidR="00E02911" w:rsidRPr="00E02911" w:rsidRDefault="00E02911">
      <w:pPr>
        <w:numPr>
          <w:ilvl w:val="0"/>
          <w:numId w:val="10"/>
        </w:num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xml:space="preserve">Wiąz górski </w:t>
      </w:r>
      <w:proofErr w:type="spellStart"/>
      <w:r w:rsidRPr="00E02911">
        <w:rPr>
          <w:rFonts w:ascii="Arial" w:eastAsia="Times New Roman" w:hAnsi="Arial" w:cs="Arial"/>
          <w:i/>
          <w:color w:val="000000"/>
          <w:sz w:val="24"/>
          <w:szCs w:val="24"/>
          <w:lang w:eastAsia="pl-PL"/>
        </w:rPr>
        <w:t>Ulmus</w:t>
      </w:r>
      <w:proofErr w:type="spellEnd"/>
      <w:r w:rsidRPr="00E02911">
        <w:rPr>
          <w:rFonts w:ascii="Arial" w:eastAsia="Times New Roman" w:hAnsi="Arial" w:cs="Arial"/>
          <w:i/>
          <w:color w:val="000000"/>
          <w:sz w:val="24"/>
          <w:szCs w:val="24"/>
          <w:lang w:eastAsia="pl-PL"/>
        </w:rPr>
        <w:t xml:space="preserve"> </w:t>
      </w:r>
      <w:proofErr w:type="spellStart"/>
      <w:r w:rsidRPr="00E02911">
        <w:rPr>
          <w:rFonts w:ascii="Arial" w:eastAsia="Times New Roman" w:hAnsi="Arial" w:cs="Arial"/>
          <w:i/>
          <w:color w:val="000000"/>
          <w:sz w:val="24"/>
          <w:szCs w:val="24"/>
          <w:lang w:eastAsia="pl-PL"/>
        </w:rPr>
        <w:t>glabra</w:t>
      </w:r>
      <w:proofErr w:type="spellEnd"/>
      <w:r w:rsidRPr="00E02911">
        <w:rPr>
          <w:rFonts w:ascii="Arial" w:eastAsia="Times New Roman" w:hAnsi="Arial" w:cs="Arial"/>
          <w:i/>
          <w:color w:val="000000"/>
          <w:sz w:val="24"/>
          <w:szCs w:val="24"/>
          <w:lang w:eastAsia="pl-PL"/>
        </w:rPr>
        <w:t xml:space="preserve"> </w:t>
      </w:r>
      <w:r w:rsidRPr="00E02911">
        <w:rPr>
          <w:rFonts w:ascii="Arial" w:eastAsia="Times New Roman" w:hAnsi="Arial" w:cs="Arial"/>
          <w:color w:val="000000"/>
          <w:sz w:val="24"/>
          <w:szCs w:val="24"/>
          <w:lang w:eastAsia="pl-PL"/>
        </w:rPr>
        <w:t>o obwodzie pnia około 306 cm, mierzonym na wysokości 130 cm., -</w:t>
      </w:r>
      <w:r w:rsidR="00DE6B03">
        <w:rPr>
          <w:rFonts w:ascii="Arial" w:eastAsia="Times New Roman" w:hAnsi="Arial" w:cs="Arial"/>
          <w:color w:val="000000"/>
          <w:sz w:val="24"/>
          <w:szCs w:val="24"/>
          <w:lang w:eastAsia="pl-PL"/>
        </w:rPr>
        <w:t xml:space="preserve"> uznany za pomnik przyrody Uchwałą Rady Gminy Pruszcz Nr XLIII/265/05 z dnia 9 grudnia 2005 r.,</w:t>
      </w:r>
      <w:r w:rsidRPr="00E02911">
        <w:rPr>
          <w:rFonts w:ascii="Arial" w:eastAsia="Times New Roman" w:hAnsi="Arial" w:cs="Arial"/>
          <w:color w:val="000000"/>
          <w:sz w:val="24"/>
          <w:szCs w:val="24"/>
          <w:lang w:eastAsia="pl-PL"/>
        </w:rPr>
        <w:t xml:space="preserve"> zlokalizowany na działce nr 4/51, obręb Niewieścin</w:t>
      </w:r>
    </w:p>
    <w:p w14:paraId="0139138A" w14:textId="07E9462C" w:rsidR="00E02911" w:rsidRPr="00E02911" w:rsidRDefault="00E02911" w:rsidP="00DE6B03">
      <w:pPr>
        <w:numPr>
          <w:ilvl w:val="0"/>
          <w:numId w:val="10"/>
        </w:num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xml:space="preserve">Lipa drobnolistna </w:t>
      </w:r>
      <w:proofErr w:type="spellStart"/>
      <w:r w:rsidRPr="00E02911">
        <w:rPr>
          <w:rFonts w:ascii="Arial" w:eastAsia="Times New Roman" w:hAnsi="Arial" w:cs="Arial"/>
          <w:i/>
          <w:color w:val="000000"/>
          <w:sz w:val="24"/>
          <w:szCs w:val="24"/>
          <w:lang w:eastAsia="pl-PL"/>
        </w:rPr>
        <w:t>Tilia</w:t>
      </w:r>
      <w:proofErr w:type="spellEnd"/>
      <w:r w:rsidRPr="00E02911">
        <w:rPr>
          <w:rFonts w:ascii="Arial" w:eastAsia="Times New Roman" w:hAnsi="Arial" w:cs="Arial"/>
          <w:i/>
          <w:color w:val="000000"/>
          <w:sz w:val="24"/>
          <w:szCs w:val="24"/>
          <w:lang w:eastAsia="pl-PL"/>
        </w:rPr>
        <w:t xml:space="preserve"> </w:t>
      </w:r>
      <w:proofErr w:type="spellStart"/>
      <w:r w:rsidRPr="00E02911">
        <w:rPr>
          <w:rFonts w:ascii="Arial" w:eastAsia="Times New Roman" w:hAnsi="Arial" w:cs="Arial"/>
          <w:i/>
          <w:color w:val="000000"/>
          <w:sz w:val="24"/>
          <w:szCs w:val="24"/>
          <w:lang w:eastAsia="pl-PL"/>
        </w:rPr>
        <w:t>cordata</w:t>
      </w:r>
      <w:proofErr w:type="spellEnd"/>
      <w:r w:rsidRPr="00E02911">
        <w:rPr>
          <w:rFonts w:ascii="Arial" w:eastAsia="Times New Roman" w:hAnsi="Arial" w:cs="Arial"/>
          <w:i/>
          <w:color w:val="000000"/>
          <w:sz w:val="24"/>
          <w:szCs w:val="24"/>
          <w:lang w:eastAsia="pl-PL"/>
        </w:rPr>
        <w:t xml:space="preserve"> </w:t>
      </w:r>
      <w:r w:rsidRPr="00E02911">
        <w:rPr>
          <w:rFonts w:ascii="Arial" w:eastAsia="Times New Roman" w:hAnsi="Arial" w:cs="Arial"/>
          <w:color w:val="000000"/>
          <w:sz w:val="24"/>
          <w:szCs w:val="24"/>
          <w:lang w:eastAsia="pl-PL"/>
        </w:rPr>
        <w:t xml:space="preserve">- </w:t>
      </w:r>
      <w:r w:rsidR="00DE6B03">
        <w:rPr>
          <w:rFonts w:ascii="Arial" w:eastAsia="Times New Roman" w:hAnsi="Arial" w:cs="Arial"/>
          <w:color w:val="000000"/>
          <w:sz w:val="24"/>
          <w:szCs w:val="24"/>
          <w:lang w:eastAsia="pl-PL"/>
        </w:rPr>
        <w:t>uznana</w:t>
      </w:r>
      <w:r w:rsidR="00DE6B03" w:rsidRPr="00DE6B03">
        <w:rPr>
          <w:rFonts w:ascii="Arial" w:eastAsia="Times New Roman" w:hAnsi="Arial" w:cs="Arial"/>
          <w:color w:val="000000"/>
          <w:sz w:val="24"/>
          <w:szCs w:val="24"/>
          <w:lang w:eastAsia="pl-PL"/>
        </w:rPr>
        <w:t xml:space="preserve"> za pomnik przyrody Uchwałą Rady Gminy Pruszcz Nr XLIII/265/05 z dnia 9 grudnia 2005 r., zlokalizowan</w:t>
      </w:r>
      <w:r w:rsidR="00DE6B03">
        <w:rPr>
          <w:rFonts w:ascii="Arial" w:eastAsia="Times New Roman" w:hAnsi="Arial" w:cs="Arial"/>
          <w:color w:val="000000"/>
          <w:sz w:val="24"/>
          <w:szCs w:val="24"/>
          <w:lang w:eastAsia="pl-PL"/>
        </w:rPr>
        <w:t>a</w:t>
      </w:r>
      <w:r w:rsidR="00DE6B03" w:rsidRPr="00DE6B03">
        <w:rPr>
          <w:rFonts w:ascii="Arial" w:eastAsia="Times New Roman" w:hAnsi="Arial" w:cs="Arial"/>
          <w:color w:val="000000"/>
          <w:sz w:val="24"/>
          <w:szCs w:val="24"/>
          <w:lang w:eastAsia="pl-PL"/>
        </w:rPr>
        <w:t xml:space="preserve"> na działce nr 4/51, obręb Niewieścin</w:t>
      </w:r>
    </w:p>
    <w:p w14:paraId="05AF51C1" w14:textId="77777777" w:rsidR="00E02911" w:rsidRPr="00E02911" w:rsidRDefault="00E02911">
      <w:pPr>
        <w:numPr>
          <w:ilvl w:val="0"/>
          <w:numId w:val="10"/>
        </w:num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xml:space="preserve">Lipa drobnolistna </w:t>
      </w:r>
      <w:proofErr w:type="spellStart"/>
      <w:r w:rsidRPr="00E02911">
        <w:rPr>
          <w:rFonts w:ascii="Arial" w:eastAsia="Times New Roman" w:hAnsi="Arial" w:cs="Arial"/>
          <w:i/>
          <w:color w:val="000000"/>
          <w:sz w:val="24"/>
          <w:szCs w:val="24"/>
          <w:lang w:eastAsia="pl-PL"/>
        </w:rPr>
        <w:t>Tilia</w:t>
      </w:r>
      <w:proofErr w:type="spellEnd"/>
      <w:r w:rsidRPr="00E02911">
        <w:rPr>
          <w:rFonts w:ascii="Arial" w:eastAsia="Times New Roman" w:hAnsi="Arial" w:cs="Arial"/>
          <w:i/>
          <w:color w:val="000000"/>
          <w:sz w:val="24"/>
          <w:szCs w:val="24"/>
          <w:lang w:eastAsia="pl-PL"/>
        </w:rPr>
        <w:t xml:space="preserve"> </w:t>
      </w:r>
      <w:proofErr w:type="spellStart"/>
      <w:r w:rsidRPr="00E02911">
        <w:rPr>
          <w:rFonts w:ascii="Arial" w:eastAsia="Times New Roman" w:hAnsi="Arial" w:cs="Arial"/>
          <w:i/>
          <w:color w:val="000000"/>
          <w:sz w:val="24"/>
          <w:szCs w:val="24"/>
          <w:lang w:eastAsia="pl-PL"/>
        </w:rPr>
        <w:t>cordata</w:t>
      </w:r>
      <w:proofErr w:type="spellEnd"/>
      <w:r w:rsidRPr="00E02911">
        <w:rPr>
          <w:rFonts w:ascii="Arial" w:eastAsia="Times New Roman" w:hAnsi="Arial" w:cs="Arial"/>
          <w:color w:val="000000"/>
          <w:sz w:val="24"/>
          <w:szCs w:val="24"/>
          <w:lang w:eastAsia="pl-PL"/>
        </w:rPr>
        <w:t xml:space="preserve"> o obwodzie pnia około 281 cm, mierzonym na wysokości 130 cm., - numer rejestru 1100, uznana za pomnik przyrody Rozporządzeniem Wojewody Bydgoskiego nr 15 poz. 120 z dnia 1 lipca 1991 r. zlokalizowana na działce nr 8/68, obręb Parlin</w:t>
      </w:r>
    </w:p>
    <w:p w14:paraId="31E00A91" w14:textId="77777777" w:rsidR="00E02911" w:rsidRPr="00E02911" w:rsidRDefault="00E02911" w:rsidP="00E02911">
      <w:pPr>
        <w:pBdr>
          <w:top w:val="nil"/>
          <w:left w:val="nil"/>
          <w:bottom w:val="nil"/>
          <w:right w:val="nil"/>
          <w:between w:val="nil"/>
        </w:pBdr>
        <w:ind w:left="720"/>
        <w:jc w:val="both"/>
        <w:rPr>
          <w:rFonts w:ascii="Arial" w:eastAsia="Times New Roman" w:hAnsi="Arial" w:cs="Arial"/>
          <w:color w:val="000000"/>
          <w:sz w:val="24"/>
          <w:szCs w:val="24"/>
          <w:lang w:eastAsia="pl-PL"/>
        </w:rPr>
      </w:pPr>
    </w:p>
    <w:p w14:paraId="7B023D83" w14:textId="77777777" w:rsidR="00E02911" w:rsidRPr="00E02911" w:rsidRDefault="00E02911" w:rsidP="00E02911">
      <w:pPr>
        <w:ind w:firstLine="360"/>
        <w:jc w:val="both"/>
        <w:rPr>
          <w:rFonts w:ascii="Arial" w:eastAsia="Times New Roman" w:hAnsi="Arial" w:cs="Arial"/>
          <w:sz w:val="24"/>
          <w:szCs w:val="24"/>
          <w:lang w:eastAsia="pl-PL"/>
        </w:rPr>
      </w:pPr>
      <w:r w:rsidRPr="00E02911">
        <w:rPr>
          <w:rFonts w:ascii="Arial" w:eastAsia="Times New Roman" w:hAnsi="Arial" w:cs="Arial"/>
          <w:b/>
          <w:bCs/>
          <w:sz w:val="24"/>
          <w:szCs w:val="24"/>
          <w:lang w:eastAsia="pl-PL"/>
        </w:rPr>
        <w:t>§ 2.</w:t>
      </w:r>
      <w:r w:rsidRPr="00E02911">
        <w:rPr>
          <w:rFonts w:ascii="Arial" w:eastAsia="Times New Roman" w:hAnsi="Arial" w:cs="Arial"/>
          <w:sz w:val="24"/>
          <w:szCs w:val="24"/>
          <w:lang w:eastAsia="pl-PL"/>
        </w:rPr>
        <w:t xml:space="preserve"> Dokładne lokalizacje drzew przedstawiono w załącznikach 1- 3.</w:t>
      </w:r>
    </w:p>
    <w:p w14:paraId="1FFECD88" w14:textId="77777777" w:rsidR="00E02911" w:rsidRPr="00E02911" w:rsidRDefault="00E02911" w:rsidP="00E02911">
      <w:pPr>
        <w:ind w:firstLine="360"/>
        <w:jc w:val="both"/>
        <w:rPr>
          <w:rFonts w:ascii="Arial" w:eastAsia="Times New Roman" w:hAnsi="Arial" w:cs="Arial"/>
          <w:sz w:val="24"/>
          <w:szCs w:val="24"/>
          <w:lang w:eastAsia="pl-PL"/>
        </w:rPr>
      </w:pPr>
      <w:r w:rsidRPr="00E02911">
        <w:rPr>
          <w:rFonts w:ascii="Arial" w:eastAsia="Times New Roman" w:hAnsi="Arial" w:cs="Arial"/>
          <w:b/>
          <w:bCs/>
          <w:sz w:val="24"/>
          <w:szCs w:val="24"/>
          <w:lang w:eastAsia="pl-PL"/>
        </w:rPr>
        <w:t>§ 3.</w:t>
      </w:r>
      <w:r w:rsidRPr="00E02911">
        <w:rPr>
          <w:rFonts w:ascii="Arial" w:eastAsia="Times New Roman" w:hAnsi="Arial" w:cs="Arial"/>
          <w:sz w:val="24"/>
          <w:szCs w:val="24"/>
          <w:lang w:eastAsia="pl-PL"/>
        </w:rPr>
        <w:t xml:space="preserve"> Pozbawienie statusu pomnika przyrody drzew, o których mowa w § 1, następuje z uwagi na stan zdrowotny drzew, utratę wartości przyrodniczych i stwarzane zagrożenie dla zdrowia i życia ludzkiego.</w:t>
      </w:r>
    </w:p>
    <w:p w14:paraId="0D1F8ABD" w14:textId="77777777" w:rsidR="00E02911" w:rsidRPr="00E02911" w:rsidRDefault="00E02911" w:rsidP="00E02911">
      <w:pPr>
        <w:ind w:firstLine="360"/>
        <w:jc w:val="both"/>
        <w:rPr>
          <w:rFonts w:ascii="Arial" w:eastAsia="Times New Roman" w:hAnsi="Arial" w:cs="Arial"/>
          <w:sz w:val="24"/>
          <w:szCs w:val="24"/>
          <w:lang w:eastAsia="pl-PL"/>
        </w:rPr>
      </w:pPr>
      <w:r w:rsidRPr="00E02911">
        <w:rPr>
          <w:rFonts w:ascii="Arial" w:eastAsia="Times New Roman" w:hAnsi="Arial" w:cs="Arial"/>
          <w:b/>
          <w:bCs/>
          <w:sz w:val="24"/>
          <w:szCs w:val="24"/>
          <w:lang w:eastAsia="pl-PL"/>
        </w:rPr>
        <w:t>§ 4</w:t>
      </w:r>
      <w:r w:rsidRPr="00E02911">
        <w:rPr>
          <w:rFonts w:ascii="Arial" w:eastAsia="Times New Roman" w:hAnsi="Arial" w:cs="Arial"/>
          <w:sz w:val="24"/>
          <w:szCs w:val="24"/>
          <w:lang w:eastAsia="pl-PL"/>
        </w:rPr>
        <w:t>. Stan zdrowotny drzew o których mowa w § 1 przedstawiono w załącznikach 4 – 8.</w:t>
      </w:r>
    </w:p>
    <w:p w14:paraId="0E1A2E35" w14:textId="77777777" w:rsidR="00E02911" w:rsidRPr="00E02911" w:rsidRDefault="00E02911" w:rsidP="00E02911">
      <w:pPr>
        <w:ind w:firstLine="360"/>
        <w:jc w:val="both"/>
        <w:rPr>
          <w:rFonts w:ascii="Arial" w:eastAsia="Times New Roman" w:hAnsi="Arial" w:cs="Arial"/>
          <w:sz w:val="24"/>
          <w:szCs w:val="24"/>
          <w:lang w:eastAsia="pl-PL"/>
        </w:rPr>
      </w:pPr>
      <w:r w:rsidRPr="00E02911">
        <w:rPr>
          <w:rFonts w:ascii="Arial" w:eastAsia="Times New Roman" w:hAnsi="Arial" w:cs="Arial"/>
          <w:b/>
          <w:bCs/>
          <w:sz w:val="24"/>
          <w:szCs w:val="24"/>
          <w:lang w:eastAsia="pl-PL"/>
        </w:rPr>
        <w:t>§ 5</w:t>
      </w:r>
      <w:r w:rsidRPr="00E02911">
        <w:rPr>
          <w:rFonts w:ascii="Arial" w:eastAsia="Times New Roman" w:hAnsi="Arial" w:cs="Arial"/>
          <w:sz w:val="24"/>
          <w:szCs w:val="24"/>
          <w:lang w:eastAsia="pl-PL"/>
        </w:rPr>
        <w:t>. Wykonanie uchwały powierza się Burmistrzowi Miasta i Gminy Pruszcz.</w:t>
      </w:r>
    </w:p>
    <w:p w14:paraId="1D6B6DEA" w14:textId="454FA829" w:rsidR="00E02911" w:rsidRDefault="00E02911" w:rsidP="00E02911">
      <w:pPr>
        <w:ind w:firstLine="360"/>
        <w:jc w:val="both"/>
        <w:rPr>
          <w:rFonts w:ascii="Arial" w:eastAsia="Times New Roman" w:hAnsi="Arial" w:cs="Arial"/>
          <w:sz w:val="24"/>
          <w:szCs w:val="24"/>
          <w:lang w:eastAsia="pl-PL"/>
        </w:rPr>
      </w:pPr>
      <w:r w:rsidRPr="00E02911">
        <w:rPr>
          <w:rFonts w:ascii="Arial" w:eastAsia="Times New Roman" w:hAnsi="Arial" w:cs="Arial"/>
          <w:b/>
          <w:bCs/>
          <w:sz w:val="24"/>
          <w:szCs w:val="24"/>
          <w:lang w:eastAsia="pl-PL"/>
        </w:rPr>
        <w:t>§ 6</w:t>
      </w:r>
      <w:r w:rsidRPr="00E02911">
        <w:rPr>
          <w:rFonts w:ascii="Arial" w:eastAsia="Times New Roman" w:hAnsi="Arial" w:cs="Arial"/>
          <w:sz w:val="24"/>
          <w:szCs w:val="24"/>
          <w:lang w:eastAsia="pl-PL"/>
        </w:rPr>
        <w:t>. Uchwała wchodzi w życie po upływie 14 dni od dnia ogłoszenia w Dzienniku Urzędowym Województwa Kujawsko-Pomorskiego.</w:t>
      </w:r>
    </w:p>
    <w:p w14:paraId="1BF31173" w14:textId="77777777" w:rsidR="00994177" w:rsidRPr="00E02911" w:rsidRDefault="00994177" w:rsidP="00E02911">
      <w:pPr>
        <w:ind w:firstLine="360"/>
        <w:jc w:val="both"/>
        <w:rPr>
          <w:rFonts w:ascii="Arial" w:eastAsia="Times New Roman" w:hAnsi="Arial" w:cs="Arial"/>
          <w:sz w:val="24"/>
          <w:szCs w:val="24"/>
          <w:lang w:eastAsia="pl-PL"/>
        </w:rPr>
      </w:pPr>
    </w:p>
    <w:p w14:paraId="5009BCB5" w14:textId="169D5E75" w:rsidR="00E02911" w:rsidRPr="00E02911" w:rsidRDefault="00E02911" w:rsidP="00E02911">
      <w:pPr>
        <w:jc w:val="center"/>
        <w:rPr>
          <w:rFonts w:ascii="Arial" w:eastAsia="Times New Roman" w:hAnsi="Arial" w:cs="Arial"/>
          <w:b/>
          <w:sz w:val="24"/>
          <w:szCs w:val="24"/>
          <w:lang w:eastAsia="pl-PL"/>
        </w:rPr>
      </w:pPr>
      <w:r w:rsidRPr="00E02911">
        <w:rPr>
          <w:rFonts w:ascii="Arial" w:eastAsia="Times New Roman" w:hAnsi="Arial" w:cs="Arial"/>
          <w:b/>
          <w:sz w:val="24"/>
          <w:szCs w:val="24"/>
          <w:lang w:eastAsia="pl-PL"/>
        </w:rPr>
        <w:lastRenderedPageBreak/>
        <w:t>U</w:t>
      </w:r>
      <w:r w:rsidRPr="00FE1CE9">
        <w:rPr>
          <w:rFonts w:ascii="Arial" w:eastAsia="Times New Roman" w:hAnsi="Arial" w:cs="Arial"/>
          <w:b/>
          <w:sz w:val="24"/>
          <w:szCs w:val="24"/>
          <w:lang w:eastAsia="pl-PL"/>
        </w:rPr>
        <w:t xml:space="preserve"> Z A S A D N I E N I E </w:t>
      </w:r>
    </w:p>
    <w:p w14:paraId="20994D2A" w14:textId="77777777" w:rsidR="00E02911" w:rsidRPr="00E02911" w:rsidRDefault="00E02911" w:rsidP="00E02911">
      <w:pPr>
        <w:ind w:firstLine="360"/>
        <w:jc w:val="both"/>
        <w:rPr>
          <w:rFonts w:ascii="Arial" w:eastAsia="Times New Roman" w:hAnsi="Arial" w:cs="Arial"/>
          <w:sz w:val="24"/>
          <w:szCs w:val="24"/>
          <w:lang w:eastAsia="pl-PL"/>
        </w:rPr>
      </w:pPr>
      <w:r w:rsidRPr="00E02911">
        <w:rPr>
          <w:rFonts w:ascii="Arial" w:eastAsia="Times New Roman" w:hAnsi="Arial" w:cs="Arial"/>
          <w:sz w:val="24"/>
          <w:szCs w:val="24"/>
          <w:lang w:eastAsia="pl-PL"/>
        </w:rPr>
        <w:t>Przeprowadzone w 2022 r. prace terenowe, mające na celu wykonanie inwentaryzacji pomników przyrody na terenie Gminy Pruszcz ujawniły ich faktyczny stan. W przypadku pięciu z nich stan ten uznano za uzasadniający zniesienie formy ochrony przyrody. Zgodnie z powstałą dokumentacją:</w:t>
      </w:r>
    </w:p>
    <w:p w14:paraId="3431FCD4" w14:textId="77777777" w:rsidR="00E02911" w:rsidRPr="00E02911" w:rsidRDefault="00E02911">
      <w:pPr>
        <w:numPr>
          <w:ilvl w:val="0"/>
          <w:numId w:val="11"/>
        </w:num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xml:space="preserve">Dąb czerwony </w:t>
      </w:r>
      <w:proofErr w:type="spellStart"/>
      <w:r w:rsidRPr="00E02911">
        <w:rPr>
          <w:rFonts w:ascii="Arial" w:eastAsia="Times New Roman" w:hAnsi="Arial" w:cs="Arial"/>
          <w:i/>
          <w:color w:val="000000"/>
          <w:sz w:val="24"/>
          <w:szCs w:val="24"/>
          <w:lang w:eastAsia="pl-PL"/>
        </w:rPr>
        <w:t>Quercus</w:t>
      </w:r>
      <w:proofErr w:type="spellEnd"/>
      <w:r w:rsidRPr="00E02911">
        <w:rPr>
          <w:rFonts w:ascii="Arial" w:eastAsia="Times New Roman" w:hAnsi="Arial" w:cs="Arial"/>
          <w:i/>
          <w:color w:val="000000"/>
          <w:sz w:val="24"/>
          <w:szCs w:val="24"/>
          <w:lang w:eastAsia="pl-PL"/>
        </w:rPr>
        <w:t xml:space="preserve"> rubra</w:t>
      </w:r>
      <w:r w:rsidRPr="00E02911">
        <w:rPr>
          <w:rFonts w:ascii="Arial" w:eastAsia="Times New Roman" w:hAnsi="Arial" w:cs="Arial"/>
          <w:color w:val="000000"/>
          <w:sz w:val="24"/>
          <w:szCs w:val="24"/>
          <w:lang w:eastAsia="pl-PL"/>
        </w:rPr>
        <w:t xml:space="preserve"> o obwodzie pnia 374 cm, zlokalizowany na działce nr 74/12, obręb Luszkówko (w dokumentacji nr 121) uległ złamaniu na wysokości ok siedmiu metrów, w wyniku czego utracił znaczącą większość korony. Dąb czerwony nie posiada zdolności regeneracyjnych pozwalających mu przeżyć tak rozległe uszkodzenie. Jednocześnie drzewo znajduje się na terenie zabytkowego parku w Luszkówku (wpisanego do rejestru zabytków dnia 13 maja 2005 r. pod nr A/501/1-2). W swoim obecnym stanie uniemożliwia właściwe zagospodarowanie części parku, w której się znajduje i zagraża bezpieczeństwu użytkowników obiektu;</w:t>
      </w:r>
    </w:p>
    <w:p w14:paraId="7CBD302C" w14:textId="77777777" w:rsidR="00E02911" w:rsidRPr="00E02911" w:rsidRDefault="00E02911">
      <w:pPr>
        <w:numPr>
          <w:ilvl w:val="0"/>
          <w:numId w:val="11"/>
        </w:num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xml:space="preserve">Wiąz szypułkowy </w:t>
      </w:r>
      <w:proofErr w:type="spellStart"/>
      <w:r w:rsidRPr="00E02911">
        <w:rPr>
          <w:rFonts w:ascii="Arial" w:eastAsia="Times New Roman" w:hAnsi="Arial" w:cs="Arial"/>
          <w:i/>
          <w:color w:val="000000"/>
          <w:sz w:val="24"/>
          <w:szCs w:val="24"/>
          <w:lang w:eastAsia="pl-PL"/>
        </w:rPr>
        <w:t>Ulmus</w:t>
      </w:r>
      <w:proofErr w:type="spellEnd"/>
      <w:r w:rsidRPr="00E02911">
        <w:rPr>
          <w:rFonts w:ascii="Arial" w:eastAsia="Times New Roman" w:hAnsi="Arial" w:cs="Arial"/>
          <w:i/>
          <w:color w:val="000000"/>
          <w:sz w:val="24"/>
          <w:szCs w:val="24"/>
          <w:lang w:eastAsia="pl-PL"/>
        </w:rPr>
        <w:t xml:space="preserve"> </w:t>
      </w:r>
      <w:proofErr w:type="spellStart"/>
      <w:r w:rsidRPr="00E02911">
        <w:rPr>
          <w:rFonts w:ascii="Arial" w:eastAsia="Times New Roman" w:hAnsi="Arial" w:cs="Arial"/>
          <w:i/>
          <w:color w:val="000000"/>
          <w:sz w:val="24"/>
          <w:szCs w:val="24"/>
          <w:lang w:eastAsia="pl-PL"/>
        </w:rPr>
        <w:t>laevis</w:t>
      </w:r>
      <w:proofErr w:type="spellEnd"/>
      <w:r w:rsidRPr="00E02911">
        <w:rPr>
          <w:rFonts w:ascii="Arial" w:eastAsia="Times New Roman" w:hAnsi="Arial" w:cs="Arial"/>
          <w:color w:val="000000"/>
          <w:sz w:val="24"/>
          <w:szCs w:val="24"/>
          <w:lang w:eastAsia="pl-PL"/>
        </w:rPr>
        <w:t xml:space="preserve"> o obwodzie pnia około 390 cm, zlokalizowany na działce nr 74/12, obręb Luszkówko(w dokumentacji nr 122) uległ złamaniu na wysokości ok sześciu metrów. Wykonane oględziny wskazują, że drzewo jest całkowicie martwe. Jednocześnie drzewo znajduje się na terenie zabytkowego parku w Luszkówku (wpisanego do rejestru zabytków dnia 13 maja 2005 r. pod nr A/501/1-2). W swoim obecnym stanie uniemożliwia właściwe zagospodarowanie części parku, w której się znajduje i zagraża bezpieczeństwu użytkowników obiektu;</w:t>
      </w:r>
    </w:p>
    <w:p w14:paraId="00EDFC0D" w14:textId="77777777" w:rsidR="00E02911" w:rsidRPr="00E02911" w:rsidRDefault="00E02911">
      <w:pPr>
        <w:numPr>
          <w:ilvl w:val="0"/>
          <w:numId w:val="11"/>
        </w:num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xml:space="preserve">Wiąz górski </w:t>
      </w:r>
      <w:proofErr w:type="spellStart"/>
      <w:r w:rsidRPr="00E02911">
        <w:rPr>
          <w:rFonts w:ascii="Arial" w:eastAsia="Times New Roman" w:hAnsi="Arial" w:cs="Arial"/>
          <w:i/>
          <w:color w:val="000000"/>
          <w:sz w:val="24"/>
          <w:szCs w:val="24"/>
          <w:lang w:eastAsia="pl-PL"/>
        </w:rPr>
        <w:t>Ulmus</w:t>
      </w:r>
      <w:proofErr w:type="spellEnd"/>
      <w:r w:rsidRPr="00E02911">
        <w:rPr>
          <w:rFonts w:ascii="Arial" w:eastAsia="Times New Roman" w:hAnsi="Arial" w:cs="Arial"/>
          <w:i/>
          <w:color w:val="000000"/>
          <w:sz w:val="24"/>
          <w:szCs w:val="24"/>
          <w:lang w:eastAsia="pl-PL"/>
        </w:rPr>
        <w:t xml:space="preserve"> </w:t>
      </w:r>
      <w:proofErr w:type="spellStart"/>
      <w:r w:rsidRPr="00E02911">
        <w:rPr>
          <w:rFonts w:ascii="Arial" w:eastAsia="Times New Roman" w:hAnsi="Arial" w:cs="Arial"/>
          <w:i/>
          <w:color w:val="000000"/>
          <w:sz w:val="24"/>
          <w:szCs w:val="24"/>
          <w:lang w:eastAsia="pl-PL"/>
        </w:rPr>
        <w:t>glabra</w:t>
      </w:r>
      <w:proofErr w:type="spellEnd"/>
      <w:r w:rsidRPr="00E02911">
        <w:rPr>
          <w:rFonts w:ascii="Arial" w:eastAsia="Times New Roman" w:hAnsi="Arial" w:cs="Arial"/>
          <w:i/>
          <w:color w:val="000000"/>
          <w:sz w:val="24"/>
          <w:szCs w:val="24"/>
          <w:lang w:eastAsia="pl-PL"/>
        </w:rPr>
        <w:t xml:space="preserve"> </w:t>
      </w:r>
      <w:r w:rsidRPr="00E02911">
        <w:rPr>
          <w:rFonts w:ascii="Arial" w:eastAsia="Times New Roman" w:hAnsi="Arial" w:cs="Arial"/>
          <w:color w:val="000000"/>
          <w:sz w:val="24"/>
          <w:szCs w:val="24"/>
          <w:lang w:eastAsia="pl-PL"/>
        </w:rPr>
        <w:t>o obwodzie pnia około 306 cm, zlokalizowany na działce nr 4/51, obręb Niewieścin (w dokumentacji nr 133) uległ złamaniu na wysokości ok dwóch metrów. W wyniku złamania drzewo utraciło całą koronę i znaczną większość pnia, co skutkuje brakiem szans na jego przeżycie. Jednocześnie objawy obserwowane na drzewie pozwalają przypuszczać, że powodem jego pogorszonego stanu zdrowia może być holenderska choroba wiązów. Ze względów sanitarnych (ograniczenie rozprzestrzeniania się choroby) wskazane jest usunięcie pozostałości drzewa i okorowanie części, których usunięcie nie będzie możliwe. Po wykonaniu tych zabiegów obiekt objęty formą ochrony przyrody jako pomnik przyrody przestanie istnieć;</w:t>
      </w:r>
    </w:p>
    <w:p w14:paraId="44EB4023" w14:textId="77777777" w:rsidR="00E02911" w:rsidRPr="00E02911" w:rsidRDefault="00E02911">
      <w:pPr>
        <w:numPr>
          <w:ilvl w:val="0"/>
          <w:numId w:val="11"/>
        </w:num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xml:space="preserve">Lipa drobnolistna </w:t>
      </w:r>
      <w:proofErr w:type="spellStart"/>
      <w:r w:rsidRPr="00E02911">
        <w:rPr>
          <w:rFonts w:ascii="Arial" w:eastAsia="Times New Roman" w:hAnsi="Arial" w:cs="Arial"/>
          <w:i/>
          <w:color w:val="000000"/>
          <w:sz w:val="24"/>
          <w:szCs w:val="24"/>
          <w:lang w:eastAsia="pl-PL"/>
        </w:rPr>
        <w:t>Tilia</w:t>
      </w:r>
      <w:proofErr w:type="spellEnd"/>
      <w:r w:rsidRPr="00E02911">
        <w:rPr>
          <w:rFonts w:ascii="Arial" w:eastAsia="Times New Roman" w:hAnsi="Arial" w:cs="Arial"/>
          <w:i/>
          <w:color w:val="000000"/>
          <w:sz w:val="24"/>
          <w:szCs w:val="24"/>
          <w:lang w:eastAsia="pl-PL"/>
        </w:rPr>
        <w:t xml:space="preserve"> </w:t>
      </w:r>
      <w:proofErr w:type="spellStart"/>
      <w:r w:rsidRPr="00E02911">
        <w:rPr>
          <w:rFonts w:ascii="Arial" w:eastAsia="Times New Roman" w:hAnsi="Arial" w:cs="Arial"/>
          <w:i/>
          <w:color w:val="000000"/>
          <w:sz w:val="24"/>
          <w:szCs w:val="24"/>
          <w:lang w:eastAsia="pl-PL"/>
        </w:rPr>
        <w:t>cordata</w:t>
      </w:r>
      <w:proofErr w:type="spellEnd"/>
      <w:r w:rsidRPr="00E02911">
        <w:rPr>
          <w:rFonts w:ascii="Arial" w:eastAsia="Times New Roman" w:hAnsi="Arial" w:cs="Arial"/>
          <w:i/>
          <w:color w:val="000000"/>
          <w:sz w:val="24"/>
          <w:szCs w:val="24"/>
          <w:lang w:eastAsia="pl-PL"/>
        </w:rPr>
        <w:t xml:space="preserve"> </w:t>
      </w:r>
      <w:r w:rsidRPr="00E02911">
        <w:rPr>
          <w:rFonts w:ascii="Arial" w:eastAsia="Times New Roman" w:hAnsi="Arial" w:cs="Arial"/>
          <w:color w:val="000000"/>
          <w:sz w:val="24"/>
          <w:szCs w:val="24"/>
          <w:lang w:eastAsia="pl-PL"/>
        </w:rPr>
        <w:t xml:space="preserve"> zlokalizowana na działce nr 4/51, obręb Niewieścin (w dokumentacji nr 147) nie istnieje. Przeprowadzone prace terenowe ujawniły, że po obiekcie pozostała wyłącznie podstawa pnia w zaawansowanym stanie rozkładu.</w:t>
      </w:r>
    </w:p>
    <w:p w14:paraId="10084826" w14:textId="77777777" w:rsidR="00E02911" w:rsidRPr="00E02911" w:rsidRDefault="00E02911">
      <w:pPr>
        <w:numPr>
          <w:ilvl w:val="0"/>
          <w:numId w:val="11"/>
        </w:num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xml:space="preserve">Lipa drobnolistna </w:t>
      </w:r>
      <w:proofErr w:type="spellStart"/>
      <w:r w:rsidRPr="00E02911">
        <w:rPr>
          <w:rFonts w:ascii="Arial" w:eastAsia="Times New Roman" w:hAnsi="Arial" w:cs="Arial"/>
          <w:i/>
          <w:color w:val="000000"/>
          <w:sz w:val="24"/>
          <w:szCs w:val="24"/>
          <w:lang w:eastAsia="pl-PL"/>
        </w:rPr>
        <w:t>Tilia</w:t>
      </w:r>
      <w:proofErr w:type="spellEnd"/>
      <w:r w:rsidRPr="00E02911">
        <w:rPr>
          <w:rFonts w:ascii="Arial" w:eastAsia="Times New Roman" w:hAnsi="Arial" w:cs="Arial"/>
          <w:i/>
          <w:color w:val="000000"/>
          <w:sz w:val="24"/>
          <w:szCs w:val="24"/>
          <w:lang w:eastAsia="pl-PL"/>
        </w:rPr>
        <w:t xml:space="preserve"> </w:t>
      </w:r>
      <w:proofErr w:type="spellStart"/>
      <w:r w:rsidRPr="00E02911">
        <w:rPr>
          <w:rFonts w:ascii="Arial" w:eastAsia="Times New Roman" w:hAnsi="Arial" w:cs="Arial"/>
          <w:i/>
          <w:color w:val="000000"/>
          <w:sz w:val="24"/>
          <w:szCs w:val="24"/>
          <w:lang w:eastAsia="pl-PL"/>
        </w:rPr>
        <w:t>cordata</w:t>
      </w:r>
      <w:proofErr w:type="spellEnd"/>
      <w:r w:rsidRPr="00E02911">
        <w:rPr>
          <w:rFonts w:ascii="Arial" w:eastAsia="Times New Roman" w:hAnsi="Arial" w:cs="Arial"/>
          <w:color w:val="000000"/>
          <w:sz w:val="24"/>
          <w:szCs w:val="24"/>
          <w:lang w:eastAsia="pl-PL"/>
        </w:rPr>
        <w:t xml:space="preserve"> o obwodzie pnia około 281 cm, zlokalizowana na działce nr 8/68, obręb Parlin (w dokumentacji nr 114) uległa złamaniu u podstawy korony. W wyniku złamania drzewo utraciło całą koronę i znaczną większość pnia, co skutkuje brakiem szans na jego przeżycie. Jednocześnie drzewo znajduje się w nieznacznej odległości od budynku wielorodzinnego. W swoim obecnym stanie zagraża bezpieczeństwu mieszkańców pobliskich budynków;</w:t>
      </w:r>
    </w:p>
    <w:p w14:paraId="28C4990C" w14:textId="7777777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19302087" w14:textId="77777777" w:rsidR="00E02911" w:rsidRDefault="00E02911" w:rsidP="00E02911">
      <w:pPr>
        <w:ind w:firstLine="708"/>
        <w:contextualSpacing/>
        <w:jc w:val="both"/>
        <w:rPr>
          <w:rFonts w:ascii="Arial" w:eastAsia="Calibri" w:hAnsi="Arial" w:cs="Arial"/>
          <w:sz w:val="24"/>
          <w:szCs w:val="24"/>
          <w:lang w:eastAsia="pl-PL"/>
        </w:rPr>
      </w:pPr>
      <w:r w:rsidRPr="00E02911">
        <w:rPr>
          <w:rFonts w:ascii="Arial" w:eastAsia="Calibri" w:hAnsi="Arial" w:cs="Arial"/>
          <w:sz w:val="24"/>
          <w:szCs w:val="24"/>
          <w:lang w:eastAsia="pl-PL"/>
        </w:rPr>
        <w:lastRenderedPageBreak/>
        <w:t>Projekt niniejszej uchwały został uzgodniony przez Regionalnego Dyrektora Ochrony Środowiska w Bydgoszczy, postanowieniem znak: WOP.623.72.2022.MWK z dnia 8 grudnia 2022 r.</w:t>
      </w:r>
    </w:p>
    <w:p w14:paraId="3F06EDBE" w14:textId="77777777" w:rsidR="00DE6B03" w:rsidRPr="00E02911" w:rsidRDefault="00DE6B03" w:rsidP="00E02911">
      <w:pPr>
        <w:ind w:firstLine="708"/>
        <w:contextualSpacing/>
        <w:jc w:val="both"/>
        <w:rPr>
          <w:rFonts w:ascii="Arial" w:eastAsia="Calibri" w:hAnsi="Arial" w:cs="Arial"/>
          <w:sz w:val="24"/>
          <w:szCs w:val="24"/>
          <w:lang w:eastAsia="pl-PL"/>
        </w:rPr>
      </w:pPr>
    </w:p>
    <w:p w14:paraId="665C933D" w14:textId="77777777" w:rsidR="00E02911" w:rsidRPr="00E02911" w:rsidRDefault="00E02911" w:rsidP="00E02911">
      <w:pPr>
        <w:ind w:firstLine="708"/>
        <w:contextualSpacing/>
        <w:jc w:val="both"/>
        <w:rPr>
          <w:rFonts w:ascii="Arial" w:eastAsia="Calibri" w:hAnsi="Arial" w:cs="Arial"/>
          <w:sz w:val="24"/>
          <w:szCs w:val="24"/>
          <w:lang w:eastAsia="pl-PL"/>
        </w:rPr>
      </w:pPr>
      <w:r w:rsidRPr="00E02911">
        <w:rPr>
          <w:rFonts w:ascii="Arial" w:eastAsia="Calibri" w:hAnsi="Arial" w:cs="Arial"/>
          <w:sz w:val="24"/>
          <w:szCs w:val="24"/>
          <w:lang w:eastAsia="pl-PL"/>
        </w:rPr>
        <w:t xml:space="preserve">  </w:t>
      </w:r>
    </w:p>
    <w:p w14:paraId="08896DD8" w14:textId="7777777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1B47B36A" w14:textId="7777777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r w:rsidRPr="00E02911">
        <w:rPr>
          <w:rFonts w:ascii="Arial" w:eastAsia="Times New Roman" w:hAnsi="Arial" w:cs="Arial"/>
          <w:b/>
          <w:color w:val="000000"/>
          <w:sz w:val="24"/>
          <w:szCs w:val="24"/>
          <w:lang w:eastAsia="pl-PL"/>
        </w:rPr>
        <w:t xml:space="preserve">Załącznik 1 – lokalizacja obiektów opisanych w § 1. pkt. 1 </w:t>
      </w:r>
      <w:r w:rsidRPr="00E02911">
        <w:rPr>
          <w:rFonts w:ascii="Arial" w:eastAsia="Times New Roman" w:hAnsi="Arial" w:cs="Arial"/>
          <w:b/>
          <w:sz w:val="24"/>
          <w:szCs w:val="24"/>
          <w:lang w:eastAsia="pl-PL"/>
        </w:rPr>
        <w:t>i</w:t>
      </w:r>
      <w:r w:rsidRPr="00E02911">
        <w:rPr>
          <w:rFonts w:ascii="Arial" w:eastAsia="Times New Roman" w:hAnsi="Arial" w:cs="Arial"/>
          <w:b/>
          <w:color w:val="000000"/>
          <w:sz w:val="24"/>
          <w:szCs w:val="24"/>
          <w:lang w:eastAsia="pl-PL"/>
        </w:rPr>
        <w:t xml:space="preserve"> </w:t>
      </w:r>
      <w:r w:rsidRPr="00E02911">
        <w:rPr>
          <w:rFonts w:ascii="Arial" w:eastAsia="Times New Roman" w:hAnsi="Arial" w:cs="Arial"/>
          <w:b/>
          <w:sz w:val="24"/>
          <w:szCs w:val="24"/>
          <w:lang w:eastAsia="pl-PL"/>
        </w:rPr>
        <w:t>2</w:t>
      </w:r>
    </w:p>
    <w:p w14:paraId="28BAA8F9" w14:textId="77777777" w:rsidR="00E02911" w:rsidRPr="00E02911" w:rsidRDefault="00E02911" w:rsidP="00E02911">
      <w:pPr>
        <w:pBdr>
          <w:top w:val="nil"/>
          <w:left w:val="nil"/>
          <w:bottom w:val="nil"/>
          <w:right w:val="nil"/>
          <w:between w:val="nil"/>
        </w:pBdr>
        <w:spacing w:after="0"/>
        <w:ind w:left="720"/>
        <w:jc w:val="center"/>
        <w:rPr>
          <w:rFonts w:ascii="Arial" w:eastAsia="Times New Roman" w:hAnsi="Arial" w:cs="Arial"/>
          <w:b/>
          <w:color w:val="000000"/>
          <w:sz w:val="24"/>
          <w:szCs w:val="24"/>
          <w:lang w:eastAsia="pl-PL"/>
        </w:rPr>
      </w:pPr>
    </w:p>
    <w:p w14:paraId="1BF12C87" w14:textId="5BD1F4F2" w:rsidR="00E02911" w:rsidRPr="00E02911" w:rsidRDefault="00DE6B03" w:rsidP="00E02911">
      <w:pPr>
        <w:pBdr>
          <w:top w:val="nil"/>
          <w:left w:val="nil"/>
          <w:bottom w:val="nil"/>
          <w:right w:val="nil"/>
          <w:between w:val="nil"/>
        </w:pBdr>
        <w:spacing w:after="0"/>
        <w:jc w:val="both"/>
        <w:rPr>
          <w:rFonts w:ascii="Arial" w:eastAsia="Times New Roman" w:hAnsi="Arial" w:cs="Arial"/>
          <w:b/>
          <w:color w:val="000000"/>
          <w:sz w:val="24"/>
          <w:szCs w:val="24"/>
          <w:lang w:eastAsia="pl-PL"/>
        </w:rPr>
      </w:pPr>
      <w:r>
        <w:rPr>
          <w:noProof/>
          <w:lang w:eastAsia="pl-PL"/>
        </w:rPr>
        <w:drawing>
          <wp:inline distT="0" distB="0" distL="0" distR="0" wp14:anchorId="20AECBCC" wp14:editId="7B6A8008">
            <wp:extent cx="5760720" cy="4077335"/>
            <wp:effectExtent l="76200" t="76200" r="106680" b="11366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0720" cy="40773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E46093E"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b/>
          <w:color w:val="000000"/>
          <w:sz w:val="24"/>
          <w:szCs w:val="24"/>
          <w:lang w:eastAsia="pl-PL"/>
        </w:rPr>
      </w:pPr>
    </w:p>
    <w:p w14:paraId="2FDD4CF7"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Współrzędne drzew:</w:t>
      </w:r>
    </w:p>
    <w:p w14:paraId="57DE7778"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1 (w dokumentacji 121) - 53°19'31" N 18°15'39" E</w:t>
      </w:r>
    </w:p>
    <w:p w14:paraId="0C9A2B56"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2 (w dokumentacji 122) - 53°19'33" N 18°15'37" E</w:t>
      </w:r>
    </w:p>
    <w:p w14:paraId="117D3592"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0B7CE5C7"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5187BE8F"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5FA667C9"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0DE8832F"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2BFD4A89"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2F2146E8"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2AAA03A8"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575B018C"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59573691"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01D5494C"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6E699C4F"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649E6947"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2C39ACD3"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4AC79F12" w14:textId="7777777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r w:rsidRPr="00E02911">
        <w:rPr>
          <w:rFonts w:ascii="Arial" w:eastAsia="Times New Roman" w:hAnsi="Arial" w:cs="Arial"/>
          <w:b/>
          <w:color w:val="000000"/>
          <w:sz w:val="24"/>
          <w:szCs w:val="24"/>
          <w:lang w:eastAsia="pl-PL"/>
        </w:rPr>
        <w:t xml:space="preserve">Załącznik 2 – lokalizacja obiektów opisanych w § 1. pkt. </w:t>
      </w:r>
      <w:r w:rsidRPr="00E02911">
        <w:rPr>
          <w:rFonts w:ascii="Arial" w:eastAsia="Times New Roman" w:hAnsi="Arial" w:cs="Arial"/>
          <w:b/>
          <w:sz w:val="24"/>
          <w:szCs w:val="24"/>
          <w:lang w:eastAsia="pl-PL"/>
        </w:rPr>
        <w:t>3</w:t>
      </w:r>
      <w:r w:rsidRPr="00E02911">
        <w:rPr>
          <w:rFonts w:ascii="Arial" w:eastAsia="Times New Roman" w:hAnsi="Arial" w:cs="Arial"/>
          <w:b/>
          <w:color w:val="000000"/>
          <w:sz w:val="24"/>
          <w:szCs w:val="24"/>
          <w:lang w:eastAsia="pl-PL"/>
        </w:rPr>
        <w:t xml:space="preserve"> i </w:t>
      </w:r>
      <w:r w:rsidRPr="00E02911">
        <w:rPr>
          <w:rFonts w:ascii="Arial" w:eastAsia="Times New Roman" w:hAnsi="Arial" w:cs="Arial"/>
          <w:b/>
          <w:sz w:val="24"/>
          <w:szCs w:val="24"/>
          <w:lang w:eastAsia="pl-PL"/>
        </w:rPr>
        <w:t>4</w:t>
      </w:r>
    </w:p>
    <w:p w14:paraId="672E603C" w14:textId="77777777" w:rsidR="00E02911" w:rsidRPr="00E02911" w:rsidRDefault="00E02911" w:rsidP="00E02911">
      <w:pPr>
        <w:pBdr>
          <w:top w:val="nil"/>
          <w:left w:val="nil"/>
          <w:bottom w:val="nil"/>
          <w:right w:val="nil"/>
          <w:between w:val="nil"/>
        </w:pBdr>
        <w:spacing w:after="0"/>
        <w:ind w:left="720"/>
        <w:jc w:val="center"/>
        <w:rPr>
          <w:rFonts w:ascii="Arial" w:eastAsia="Times New Roman" w:hAnsi="Arial" w:cs="Arial"/>
          <w:b/>
          <w:color w:val="000000"/>
          <w:sz w:val="24"/>
          <w:szCs w:val="24"/>
          <w:lang w:eastAsia="pl-PL"/>
        </w:rPr>
      </w:pPr>
    </w:p>
    <w:p w14:paraId="792ED0CF"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b/>
          <w:color w:val="000000"/>
          <w:sz w:val="24"/>
          <w:szCs w:val="24"/>
          <w:lang w:eastAsia="pl-PL"/>
        </w:rPr>
      </w:pPr>
      <w:r w:rsidRPr="00E02911">
        <w:rPr>
          <w:rFonts w:ascii="Arial" w:eastAsia="Calibri" w:hAnsi="Arial" w:cs="Arial"/>
          <w:noProof/>
          <w:color w:val="000000"/>
          <w:lang w:eastAsia="pl-PL"/>
        </w:rPr>
        <w:drawing>
          <wp:inline distT="0" distB="0" distL="0" distR="0" wp14:anchorId="7FBB4FFA" wp14:editId="4FF835F0">
            <wp:extent cx="5760720" cy="4076700"/>
            <wp:effectExtent l="38100" t="38100" r="38100" b="38100"/>
            <wp:docPr id="7" name="image3.jpg" descr="Obraz zawierający mapa&#10;&#10;Opis wygenerowany automatycznie"/>
            <wp:cNvGraphicFramePr/>
            <a:graphic xmlns:a="http://schemas.openxmlformats.org/drawingml/2006/main">
              <a:graphicData uri="http://schemas.openxmlformats.org/drawingml/2006/picture">
                <pic:pic xmlns:pic="http://schemas.openxmlformats.org/drawingml/2006/picture">
                  <pic:nvPicPr>
                    <pic:cNvPr id="7" name="image3.jpg" descr="Obraz zawierający mapa&#10;&#10;Opis wygenerowany automatycznie"/>
                    <pic:cNvPicPr preferRelativeResize="0"/>
                  </pic:nvPicPr>
                  <pic:blipFill>
                    <a:blip r:embed="rId8"/>
                    <a:srcRect/>
                    <a:stretch>
                      <a:fillRect/>
                    </a:stretch>
                  </pic:blipFill>
                  <pic:spPr>
                    <a:xfrm>
                      <a:off x="0" y="0"/>
                      <a:ext cx="5760720" cy="4076700"/>
                    </a:xfrm>
                    <a:prstGeom prst="rect">
                      <a:avLst/>
                    </a:prstGeom>
                    <a:ln w="38100">
                      <a:solidFill>
                        <a:srgbClr val="000000"/>
                      </a:solidFill>
                      <a:prstDash val="solid"/>
                    </a:ln>
                  </pic:spPr>
                </pic:pic>
              </a:graphicData>
            </a:graphic>
          </wp:inline>
        </w:drawing>
      </w:r>
    </w:p>
    <w:p w14:paraId="140D8E70"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b/>
          <w:color w:val="000000"/>
          <w:sz w:val="24"/>
          <w:szCs w:val="24"/>
          <w:lang w:eastAsia="pl-PL"/>
        </w:rPr>
      </w:pPr>
    </w:p>
    <w:p w14:paraId="671E0E44"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Współrzędne drzew:</w:t>
      </w:r>
    </w:p>
    <w:p w14:paraId="07162DA9"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sz w:val="24"/>
          <w:szCs w:val="24"/>
          <w:lang w:eastAsia="pl-PL"/>
        </w:rPr>
        <w:t>3</w:t>
      </w:r>
      <w:r w:rsidRPr="00E02911">
        <w:rPr>
          <w:rFonts w:ascii="Arial" w:eastAsia="Times New Roman" w:hAnsi="Arial" w:cs="Arial"/>
          <w:color w:val="000000"/>
          <w:sz w:val="24"/>
          <w:szCs w:val="24"/>
          <w:lang w:eastAsia="pl-PL"/>
        </w:rPr>
        <w:t xml:space="preserve"> (w dokumentacji 121) - 53°17'22" N 18°13'35" E</w:t>
      </w:r>
    </w:p>
    <w:p w14:paraId="78E24F88" w14:textId="2E3D7DB4"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sz w:val="24"/>
          <w:szCs w:val="24"/>
          <w:lang w:eastAsia="pl-PL"/>
        </w:rPr>
        <w:t>4</w:t>
      </w:r>
      <w:r w:rsidRPr="00E02911">
        <w:rPr>
          <w:rFonts w:ascii="Arial" w:eastAsia="Times New Roman" w:hAnsi="Arial" w:cs="Arial"/>
          <w:color w:val="000000"/>
          <w:sz w:val="24"/>
          <w:szCs w:val="24"/>
          <w:lang w:eastAsia="pl-PL"/>
        </w:rPr>
        <w:t xml:space="preserve"> (w dokumentacji 147) - 53°17'20" N 18°13'35" E</w:t>
      </w:r>
    </w:p>
    <w:p w14:paraId="080C3C02" w14:textId="5866D57E"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7C192886" w14:textId="6C349024"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378AB1D6" w14:textId="5ED522DA"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31A6E34E" w14:textId="6A6B0691"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26E7E3B6" w14:textId="29177A56"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04BCF815" w14:textId="6085F201"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0DA1E8EF" w14:textId="1771C0C4"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01FCCB91" w14:textId="5A1A1B2B"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369121E2" w14:textId="78CD9CBC"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0302DD00" w14:textId="1FE4F07D"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2CEABAB0" w14:textId="4408C329"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1F33D1D7" w14:textId="2205E5B2"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5749A72B" w14:textId="3F9EFDBA"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5178B1FE" w14:textId="1E514CEB"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30009F93" w14:textId="22F699D4"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6978222B" w14:textId="40C3C8C0" w:rsidR="00E02911" w:rsidRPr="00FE1CE9"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31F954A1"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1D121BE1"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5AC449CC"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5DEF1410" w14:textId="45306706"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r w:rsidRPr="00E02911">
        <w:rPr>
          <w:rFonts w:ascii="Arial" w:eastAsia="Times New Roman" w:hAnsi="Arial" w:cs="Arial"/>
          <w:b/>
          <w:color w:val="000000"/>
          <w:sz w:val="24"/>
          <w:szCs w:val="24"/>
          <w:lang w:eastAsia="pl-PL"/>
        </w:rPr>
        <w:t>Załącznik 3 – lokalizacja obiektu opisanego w § 1. pkt. 5</w:t>
      </w:r>
    </w:p>
    <w:p w14:paraId="6CED3668" w14:textId="7777777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624AC66A" w14:textId="7777777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r w:rsidRPr="00E02911">
        <w:rPr>
          <w:rFonts w:ascii="Arial" w:eastAsia="Calibri" w:hAnsi="Arial" w:cs="Arial"/>
          <w:noProof/>
          <w:color w:val="000000"/>
          <w:lang w:eastAsia="pl-PL"/>
        </w:rPr>
        <w:drawing>
          <wp:inline distT="0" distB="0" distL="0" distR="0" wp14:anchorId="003A0571" wp14:editId="4CEF7DF1">
            <wp:extent cx="5760720" cy="4076700"/>
            <wp:effectExtent l="38100" t="38100" r="38100" b="38100"/>
            <wp:docPr id="6" name="image4.jpg" descr="Obraz zawierający mapa&#10;&#10;Opis wygenerowany automatycznie"/>
            <wp:cNvGraphicFramePr/>
            <a:graphic xmlns:a="http://schemas.openxmlformats.org/drawingml/2006/main">
              <a:graphicData uri="http://schemas.openxmlformats.org/drawingml/2006/picture">
                <pic:pic xmlns:pic="http://schemas.openxmlformats.org/drawingml/2006/picture">
                  <pic:nvPicPr>
                    <pic:cNvPr id="6" name="image4.jpg" descr="Obraz zawierający mapa&#10;&#10;Opis wygenerowany automatycznie"/>
                    <pic:cNvPicPr preferRelativeResize="0"/>
                  </pic:nvPicPr>
                  <pic:blipFill>
                    <a:blip r:embed="rId9"/>
                    <a:srcRect/>
                    <a:stretch>
                      <a:fillRect/>
                    </a:stretch>
                  </pic:blipFill>
                  <pic:spPr>
                    <a:xfrm>
                      <a:off x="0" y="0"/>
                      <a:ext cx="5760720" cy="4076700"/>
                    </a:xfrm>
                    <a:prstGeom prst="rect">
                      <a:avLst/>
                    </a:prstGeom>
                    <a:ln w="38100">
                      <a:solidFill>
                        <a:srgbClr val="000000"/>
                      </a:solidFill>
                      <a:prstDash val="solid"/>
                    </a:ln>
                  </pic:spPr>
                </pic:pic>
              </a:graphicData>
            </a:graphic>
          </wp:inline>
        </w:drawing>
      </w:r>
    </w:p>
    <w:p w14:paraId="69AAC073" w14:textId="77777777" w:rsidR="00E02911" w:rsidRPr="00E02911" w:rsidRDefault="00E02911" w:rsidP="00E02911">
      <w:pPr>
        <w:pBdr>
          <w:top w:val="nil"/>
          <w:left w:val="nil"/>
          <w:bottom w:val="nil"/>
          <w:right w:val="nil"/>
          <w:between w:val="nil"/>
        </w:pBdr>
        <w:spacing w:after="0"/>
        <w:ind w:left="720"/>
        <w:jc w:val="both"/>
        <w:rPr>
          <w:rFonts w:ascii="Arial" w:eastAsia="Times New Roman" w:hAnsi="Arial" w:cs="Arial"/>
          <w:color w:val="000000"/>
          <w:sz w:val="24"/>
          <w:szCs w:val="24"/>
          <w:lang w:eastAsia="pl-PL"/>
        </w:rPr>
      </w:pPr>
    </w:p>
    <w:p w14:paraId="56A5E3DA"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Współrzędne drzewa:</w:t>
      </w:r>
    </w:p>
    <w:p w14:paraId="35230780"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6 (w dokumentacji 121) - 53°21'32" N 18°17'30" E</w:t>
      </w:r>
    </w:p>
    <w:p w14:paraId="1BE38328"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022B5E37"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54CA1ECC"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690C6881"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1C11F907"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788B450D"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11E4F6D1"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17DD6368"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233B3818"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31E3A3BF"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050DA49E"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7770E6C9"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41529F5C"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19B86D75"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534BDD98"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208103FC"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1082A661"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7F3583D1"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430EEC0D"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2E8283C5" w14:textId="77777777" w:rsidR="00E02911" w:rsidRPr="00E02911" w:rsidRDefault="00E02911" w:rsidP="00E02911">
      <w:pPr>
        <w:pBdr>
          <w:top w:val="nil"/>
          <w:left w:val="nil"/>
          <w:bottom w:val="nil"/>
          <w:right w:val="nil"/>
          <w:between w:val="nil"/>
        </w:pBdr>
        <w:spacing w:after="0"/>
        <w:jc w:val="both"/>
        <w:rPr>
          <w:rFonts w:ascii="Arial" w:eastAsia="Times New Roman" w:hAnsi="Arial" w:cs="Arial"/>
          <w:color w:val="000000"/>
          <w:sz w:val="24"/>
          <w:szCs w:val="24"/>
          <w:lang w:eastAsia="pl-PL"/>
        </w:rPr>
      </w:pPr>
    </w:p>
    <w:p w14:paraId="6005D642" w14:textId="7777777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r w:rsidRPr="00E02911">
        <w:rPr>
          <w:rFonts w:ascii="Arial" w:eastAsia="Times New Roman" w:hAnsi="Arial" w:cs="Arial"/>
          <w:b/>
          <w:color w:val="000000"/>
          <w:sz w:val="24"/>
          <w:szCs w:val="24"/>
          <w:lang w:eastAsia="pl-PL"/>
        </w:rPr>
        <w:t xml:space="preserve">Załącznik 4 – fotografia przedstawiająca dąb czerwony </w:t>
      </w:r>
      <w:proofErr w:type="spellStart"/>
      <w:r w:rsidRPr="00E02911">
        <w:rPr>
          <w:rFonts w:ascii="Arial" w:eastAsia="Times New Roman" w:hAnsi="Arial" w:cs="Arial"/>
          <w:b/>
          <w:color w:val="000000"/>
          <w:sz w:val="24"/>
          <w:szCs w:val="24"/>
          <w:lang w:eastAsia="pl-PL"/>
        </w:rPr>
        <w:t>Quercus</w:t>
      </w:r>
      <w:proofErr w:type="spellEnd"/>
      <w:r w:rsidRPr="00E02911">
        <w:rPr>
          <w:rFonts w:ascii="Arial" w:eastAsia="Times New Roman" w:hAnsi="Arial" w:cs="Arial"/>
          <w:b/>
          <w:color w:val="000000"/>
          <w:sz w:val="24"/>
          <w:szCs w:val="24"/>
          <w:lang w:eastAsia="pl-PL"/>
        </w:rPr>
        <w:t xml:space="preserve"> rubra o obwodzie pnia 374 cm, zlokalizowany na działce nr 74/12, obręb Luszkówko (w dokumentacji nr 121), wymieniony w § 1. pkt. 1</w:t>
      </w:r>
    </w:p>
    <w:p w14:paraId="5AF99CEF" w14:textId="7777777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35065970" w14:textId="7777777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r w:rsidRPr="00E02911">
        <w:rPr>
          <w:rFonts w:ascii="Arial" w:eastAsia="Calibri" w:hAnsi="Arial" w:cs="Arial"/>
          <w:noProof/>
          <w:lang w:eastAsia="pl-PL"/>
        </w:rPr>
        <w:drawing>
          <wp:inline distT="0" distB="0" distL="0" distR="0" wp14:anchorId="1ABF61BE" wp14:editId="3B157A0F">
            <wp:extent cx="7558667" cy="5670572"/>
            <wp:effectExtent l="67628" t="84772" r="129222" b="129223"/>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7582001" cy="568807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FA1E4A5" w14:textId="7777777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2057E455"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217024A7"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791D11F2"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088DFC4D"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1B7E0712"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15FB94B1"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38DBE83D"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49B861D0"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10CD684F" w14:textId="6769323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r w:rsidRPr="00E02911">
        <w:rPr>
          <w:rFonts w:ascii="Arial" w:eastAsia="Times New Roman" w:hAnsi="Arial" w:cs="Arial"/>
          <w:b/>
          <w:color w:val="000000"/>
          <w:sz w:val="24"/>
          <w:szCs w:val="24"/>
          <w:lang w:eastAsia="pl-PL"/>
        </w:rPr>
        <w:lastRenderedPageBreak/>
        <w:t xml:space="preserve">Załącznik 5 – fotografia przedstawiająca wiąz szypułkowy </w:t>
      </w:r>
      <w:proofErr w:type="spellStart"/>
      <w:r w:rsidRPr="00E02911">
        <w:rPr>
          <w:rFonts w:ascii="Arial" w:eastAsia="Times New Roman" w:hAnsi="Arial" w:cs="Arial"/>
          <w:b/>
          <w:color w:val="000000"/>
          <w:sz w:val="24"/>
          <w:szCs w:val="24"/>
          <w:lang w:eastAsia="pl-PL"/>
        </w:rPr>
        <w:t>Ulmus</w:t>
      </w:r>
      <w:proofErr w:type="spellEnd"/>
      <w:r w:rsidRPr="00E02911">
        <w:rPr>
          <w:rFonts w:ascii="Arial" w:eastAsia="Times New Roman" w:hAnsi="Arial" w:cs="Arial"/>
          <w:b/>
          <w:color w:val="000000"/>
          <w:sz w:val="24"/>
          <w:szCs w:val="24"/>
          <w:lang w:eastAsia="pl-PL"/>
        </w:rPr>
        <w:t xml:space="preserve"> </w:t>
      </w:r>
      <w:proofErr w:type="spellStart"/>
      <w:r w:rsidRPr="00E02911">
        <w:rPr>
          <w:rFonts w:ascii="Arial" w:eastAsia="Times New Roman" w:hAnsi="Arial" w:cs="Arial"/>
          <w:b/>
          <w:color w:val="000000"/>
          <w:sz w:val="24"/>
          <w:szCs w:val="24"/>
          <w:lang w:eastAsia="pl-PL"/>
        </w:rPr>
        <w:t>laevis</w:t>
      </w:r>
      <w:proofErr w:type="spellEnd"/>
      <w:r w:rsidRPr="00E02911">
        <w:rPr>
          <w:rFonts w:ascii="Arial" w:eastAsia="Times New Roman" w:hAnsi="Arial" w:cs="Arial"/>
          <w:b/>
          <w:color w:val="000000"/>
          <w:sz w:val="24"/>
          <w:szCs w:val="24"/>
          <w:lang w:eastAsia="pl-PL"/>
        </w:rPr>
        <w:t xml:space="preserve"> o obwodzie pnia około 390 cm, zlokalizowany na działce nr 74/12, obręb Luszkówko (w dokumentacji nr 122), wymieniony w § 1. pkt. 2</w:t>
      </w:r>
    </w:p>
    <w:p w14:paraId="3327546D" w14:textId="7777777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06DE9625"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r w:rsidRPr="00E02911">
        <w:rPr>
          <w:rFonts w:ascii="Arial" w:eastAsia="Calibri" w:hAnsi="Arial" w:cs="Arial"/>
          <w:noProof/>
          <w:lang w:eastAsia="pl-PL"/>
        </w:rPr>
        <w:drawing>
          <wp:inline distT="0" distB="0" distL="0" distR="0" wp14:anchorId="41F86897" wp14:editId="71D14C35">
            <wp:extent cx="7547451" cy="5662339"/>
            <wp:effectExtent l="85090" t="67310" r="139065" b="139065"/>
            <wp:docPr id="91"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7561509" cy="567288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432B3EE"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6538E411"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53C4C3B4"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6A0297B4"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356AA52B"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1506210F"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506EF4FB"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1A7C0241"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482D6490" w14:textId="4BB9303A"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r w:rsidRPr="00E02911">
        <w:rPr>
          <w:rFonts w:ascii="Arial" w:eastAsia="Times New Roman" w:hAnsi="Arial" w:cs="Arial"/>
          <w:b/>
          <w:color w:val="000000"/>
          <w:sz w:val="24"/>
          <w:szCs w:val="24"/>
          <w:lang w:eastAsia="pl-PL"/>
        </w:rPr>
        <w:lastRenderedPageBreak/>
        <w:t xml:space="preserve">Załącznik 6 – fotografia przedstawiająca wiąz górski </w:t>
      </w:r>
      <w:proofErr w:type="spellStart"/>
      <w:r w:rsidRPr="00E02911">
        <w:rPr>
          <w:rFonts w:ascii="Arial" w:eastAsia="Times New Roman" w:hAnsi="Arial" w:cs="Arial"/>
          <w:b/>
          <w:color w:val="000000"/>
          <w:sz w:val="24"/>
          <w:szCs w:val="24"/>
          <w:lang w:eastAsia="pl-PL"/>
        </w:rPr>
        <w:t>Ulmus</w:t>
      </w:r>
      <w:proofErr w:type="spellEnd"/>
      <w:r w:rsidRPr="00E02911">
        <w:rPr>
          <w:rFonts w:ascii="Arial" w:eastAsia="Times New Roman" w:hAnsi="Arial" w:cs="Arial"/>
          <w:b/>
          <w:color w:val="000000"/>
          <w:sz w:val="24"/>
          <w:szCs w:val="24"/>
          <w:lang w:eastAsia="pl-PL"/>
        </w:rPr>
        <w:t xml:space="preserve"> </w:t>
      </w:r>
      <w:proofErr w:type="spellStart"/>
      <w:r w:rsidRPr="00E02911">
        <w:rPr>
          <w:rFonts w:ascii="Arial" w:eastAsia="Times New Roman" w:hAnsi="Arial" w:cs="Arial"/>
          <w:b/>
          <w:color w:val="000000"/>
          <w:sz w:val="24"/>
          <w:szCs w:val="24"/>
          <w:lang w:eastAsia="pl-PL"/>
        </w:rPr>
        <w:t>glabra</w:t>
      </w:r>
      <w:proofErr w:type="spellEnd"/>
      <w:r w:rsidRPr="00E02911">
        <w:rPr>
          <w:rFonts w:ascii="Arial" w:eastAsia="Times New Roman" w:hAnsi="Arial" w:cs="Arial"/>
          <w:b/>
          <w:color w:val="000000"/>
          <w:sz w:val="24"/>
          <w:szCs w:val="24"/>
          <w:lang w:eastAsia="pl-PL"/>
        </w:rPr>
        <w:t xml:space="preserve"> o obwodzie pnia około 306 cm, zlokalizowany na działce nr 4/51, obręb Niewieścin (w dokumentacji nr 133), wymieniony w § 1. pkt. 3</w:t>
      </w:r>
    </w:p>
    <w:p w14:paraId="1077BD82" w14:textId="7777777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5CADEBDB"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173E2347"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r w:rsidRPr="00E02911">
        <w:rPr>
          <w:rFonts w:ascii="Arial" w:eastAsia="Calibri" w:hAnsi="Arial" w:cs="Arial"/>
          <w:noProof/>
          <w:lang w:eastAsia="pl-PL"/>
        </w:rPr>
        <w:drawing>
          <wp:inline distT="0" distB="0" distL="0" distR="0" wp14:anchorId="056587EA" wp14:editId="231BDCD3">
            <wp:extent cx="5760720" cy="3772535"/>
            <wp:effectExtent l="76200" t="76200" r="125730" b="132715"/>
            <wp:docPr id="20" name="Obraz 20" descr="Obraz zawierający drzewo, zewnętrzne, trawa,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drzewo, zewnętrzne, trawa, roślina&#10;&#10;Opis wygenerowany automatycznie"/>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12703"/>
                    <a:stretch/>
                  </pic:blipFill>
                  <pic:spPr bwMode="auto">
                    <a:xfrm>
                      <a:off x="0" y="0"/>
                      <a:ext cx="5760720" cy="377253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45DC11CA"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26A358A9"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638D22E9"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3881247B"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4D61425F"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273C1F7D"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4890C43E"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74C56373"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53852651"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361BCEDD"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63DBBB2A"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7FA83403"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72E05DA9"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2475FEED" w14:textId="7777777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r w:rsidRPr="00E02911">
        <w:rPr>
          <w:rFonts w:ascii="Arial" w:eastAsia="Times New Roman" w:hAnsi="Arial" w:cs="Arial"/>
          <w:b/>
          <w:color w:val="000000"/>
          <w:sz w:val="24"/>
          <w:szCs w:val="24"/>
          <w:lang w:eastAsia="pl-PL"/>
        </w:rPr>
        <w:lastRenderedPageBreak/>
        <w:t xml:space="preserve">Załącznik 7 – lipa drobnolistna </w:t>
      </w:r>
      <w:proofErr w:type="spellStart"/>
      <w:r w:rsidRPr="00E02911">
        <w:rPr>
          <w:rFonts w:ascii="Arial" w:eastAsia="Times New Roman" w:hAnsi="Arial" w:cs="Arial"/>
          <w:b/>
          <w:color w:val="000000"/>
          <w:sz w:val="24"/>
          <w:szCs w:val="24"/>
          <w:lang w:eastAsia="pl-PL"/>
        </w:rPr>
        <w:t>Tilia</w:t>
      </w:r>
      <w:proofErr w:type="spellEnd"/>
      <w:r w:rsidRPr="00E02911">
        <w:rPr>
          <w:rFonts w:ascii="Arial" w:eastAsia="Times New Roman" w:hAnsi="Arial" w:cs="Arial"/>
          <w:b/>
          <w:color w:val="000000"/>
          <w:sz w:val="24"/>
          <w:szCs w:val="24"/>
          <w:lang w:eastAsia="pl-PL"/>
        </w:rPr>
        <w:t xml:space="preserve"> </w:t>
      </w:r>
      <w:proofErr w:type="spellStart"/>
      <w:r w:rsidRPr="00E02911">
        <w:rPr>
          <w:rFonts w:ascii="Arial" w:eastAsia="Times New Roman" w:hAnsi="Arial" w:cs="Arial"/>
          <w:b/>
          <w:color w:val="000000"/>
          <w:sz w:val="24"/>
          <w:szCs w:val="24"/>
          <w:lang w:eastAsia="pl-PL"/>
        </w:rPr>
        <w:t>cordata</w:t>
      </w:r>
      <w:proofErr w:type="spellEnd"/>
      <w:r w:rsidRPr="00E02911">
        <w:rPr>
          <w:rFonts w:ascii="Arial" w:eastAsia="Times New Roman" w:hAnsi="Arial" w:cs="Arial"/>
          <w:b/>
          <w:color w:val="000000"/>
          <w:sz w:val="24"/>
          <w:szCs w:val="24"/>
          <w:lang w:eastAsia="pl-PL"/>
        </w:rPr>
        <w:t xml:space="preserve">  zlokalizowana na działce nr 4/51, obręb Niewieścin (w dokumentacji nr 147), wymieniony w § 1. pkt. 4</w:t>
      </w:r>
    </w:p>
    <w:p w14:paraId="5DC19E8A" w14:textId="7777777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67EC092B" w14:textId="680C98DB" w:rsidR="00E02911" w:rsidRPr="00E02911" w:rsidRDefault="000F442C"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r>
        <w:rPr>
          <w:rFonts w:ascii="Arial" w:hAnsi="Arial" w:cs="Arial"/>
          <w:noProof/>
        </w:rPr>
        <w:pict w14:anchorId="15FEB904">
          <v:shapetype id="_x0000_t32" coordsize="21600,21600" o:spt="32" o:oned="t" path="m,l21600,21600e" filled="f">
            <v:path arrowok="t" fillok="f" o:connecttype="none"/>
            <o:lock v:ext="edit" shapetype="t"/>
          </v:shapetype>
          <v:shape id="Łącznik prosty ze strzałką 1" o:spid="_x0000_s1026" type="#_x0000_t32" style="position:absolute;left:0;text-align:left;margin-left:292.15pt;margin-top:414pt;width:59.25pt;height:26.2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" strokecolor="red" strokeweight="6pt">
            <v:stroke endarrow="block" joinstyle="miter"/>
          </v:shape>
        </w:pict>
      </w:r>
      <w:r w:rsidR="00E02911" w:rsidRPr="00E02911">
        <w:rPr>
          <w:rFonts w:ascii="Arial" w:eastAsia="Calibri" w:hAnsi="Arial" w:cs="Arial"/>
          <w:noProof/>
          <w:lang w:eastAsia="pl-PL"/>
        </w:rPr>
        <w:drawing>
          <wp:inline distT="0" distB="0" distL="0" distR="0" wp14:anchorId="5E14ED30" wp14:editId="63DC367B">
            <wp:extent cx="7482594" cy="5613254"/>
            <wp:effectExtent l="77470" t="74930" r="139065" b="139065"/>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7503886" cy="562922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28AC2E"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646260B0"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21361C1A"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54B25815"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22CA6823"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77492125"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73A87201"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178F2F53"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77DC0A86"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62C41FB2"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4E368BEC" w14:textId="77777777" w:rsidR="00E02911" w:rsidRPr="00FE1CE9"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2D242312" w14:textId="1900C948"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r w:rsidRPr="00E02911">
        <w:rPr>
          <w:rFonts w:ascii="Arial" w:eastAsia="Times New Roman" w:hAnsi="Arial" w:cs="Arial"/>
          <w:b/>
          <w:color w:val="000000"/>
          <w:sz w:val="24"/>
          <w:szCs w:val="24"/>
          <w:lang w:eastAsia="pl-PL"/>
        </w:rPr>
        <w:lastRenderedPageBreak/>
        <w:t xml:space="preserve">Załącznik 8 – lipa drobnolistna </w:t>
      </w:r>
      <w:proofErr w:type="spellStart"/>
      <w:r w:rsidRPr="00E02911">
        <w:rPr>
          <w:rFonts w:ascii="Arial" w:eastAsia="Times New Roman" w:hAnsi="Arial" w:cs="Arial"/>
          <w:b/>
          <w:color w:val="000000"/>
          <w:sz w:val="24"/>
          <w:szCs w:val="24"/>
          <w:lang w:eastAsia="pl-PL"/>
        </w:rPr>
        <w:t>Tilia</w:t>
      </w:r>
      <w:proofErr w:type="spellEnd"/>
      <w:r w:rsidRPr="00E02911">
        <w:rPr>
          <w:rFonts w:ascii="Arial" w:eastAsia="Times New Roman" w:hAnsi="Arial" w:cs="Arial"/>
          <w:b/>
          <w:color w:val="000000"/>
          <w:sz w:val="24"/>
          <w:szCs w:val="24"/>
          <w:lang w:eastAsia="pl-PL"/>
        </w:rPr>
        <w:t xml:space="preserve"> </w:t>
      </w:r>
      <w:proofErr w:type="spellStart"/>
      <w:r w:rsidRPr="00E02911">
        <w:rPr>
          <w:rFonts w:ascii="Arial" w:eastAsia="Times New Roman" w:hAnsi="Arial" w:cs="Arial"/>
          <w:b/>
          <w:color w:val="000000"/>
          <w:sz w:val="24"/>
          <w:szCs w:val="24"/>
          <w:lang w:eastAsia="pl-PL"/>
        </w:rPr>
        <w:t>cordata</w:t>
      </w:r>
      <w:proofErr w:type="spellEnd"/>
      <w:r w:rsidRPr="00E02911">
        <w:rPr>
          <w:rFonts w:ascii="Arial" w:eastAsia="Times New Roman" w:hAnsi="Arial" w:cs="Arial"/>
          <w:b/>
          <w:color w:val="000000"/>
          <w:sz w:val="24"/>
          <w:szCs w:val="24"/>
          <w:lang w:eastAsia="pl-PL"/>
        </w:rPr>
        <w:t xml:space="preserve"> o obwodzie pnia około 281 cm, zlokalizowana na działce nr 8/68, obręb Parlin (w dokumentacji nr 114), </w:t>
      </w:r>
      <w:r w:rsidRPr="00E02911">
        <w:rPr>
          <w:rFonts w:ascii="Arial" w:eastAsia="Times New Roman" w:hAnsi="Arial" w:cs="Arial"/>
          <w:b/>
          <w:color w:val="000000"/>
          <w:sz w:val="24"/>
          <w:szCs w:val="24"/>
          <w:lang w:eastAsia="pl-PL"/>
        </w:rPr>
        <w:br/>
        <w:t>wymieniony w § 1. pkt. 5</w:t>
      </w:r>
    </w:p>
    <w:p w14:paraId="5E6228ED" w14:textId="7777777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p>
    <w:p w14:paraId="76C8FF8F" w14:textId="77777777" w:rsidR="00E02911" w:rsidRPr="00E02911" w:rsidRDefault="00E02911" w:rsidP="00E02911">
      <w:pPr>
        <w:pBdr>
          <w:top w:val="nil"/>
          <w:left w:val="nil"/>
          <w:bottom w:val="nil"/>
          <w:right w:val="nil"/>
          <w:between w:val="nil"/>
        </w:pBdr>
        <w:spacing w:after="0"/>
        <w:jc w:val="center"/>
        <w:rPr>
          <w:rFonts w:ascii="Arial" w:eastAsia="Times New Roman" w:hAnsi="Arial" w:cs="Arial"/>
          <w:b/>
          <w:color w:val="000000"/>
          <w:sz w:val="24"/>
          <w:szCs w:val="24"/>
          <w:lang w:eastAsia="pl-PL"/>
        </w:rPr>
      </w:pPr>
      <w:r w:rsidRPr="00E02911">
        <w:rPr>
          <w:rFonts w:ascii="Arial" w:eastAsia="Calibri" w:hAnsi="Arial" w:cs="Arial"/>
          <w:noProof/>
          <w:lang w:eastAsia="pl-PL"/>
        </w:rPr>
        <w:drawing>
          <wp:inline distT="0" distB="0" distL="0" distR="0" wp14:anchorId="12230A0B" wp14:editId="6544F70D">
            <wp:extent cx="7531147" cy="5649879"/>
            <wp:effectExtent l="83502" t="68898" r="134303" b="134302"/>
            <wp:docPr id="85" name="Obraz 85" descr="Obraz zawierający drzewo, zewnętrzne,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Obraz 85" descr="Obraz zawierający drzewo, zewnętrzne, roślina&#10;&#10;Opis wygenerowany automatyczni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7558072" cy="567007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8010DA2" w14:textId="77777777" w:rsidR="00E02911" w:rsidRPr="00E02911" w:rsidRDefault="00E02911" w:rsidP="00E02911">
      <w:pPr>
        <w:pBdr>
          <w:top w:val="nil"/>
          <w:left w:val="nil"/>
          <w:bottom w:val="nil"/>
          <w:right w:val="nil"/>
          <w:between w:val="nil"/>
        </w:pBdr>
        <w:jc w:val="center"/>
        <w:rPr>
          <w:rFonts w:ascii="Arial" w:eastAsia="Times New Roman" w:hAnsi="Arial" w:cs="Arial"/>
          <w:color w:val="000000"/>
          <w:sz w:val="24"/>
          <w:szCs w:val="24"/>
          <w:lang w:eastAsia="pl-PL"/>
        </w:rPr>
      </w:pPr>
    </w:p>
    <w:p w14:paraId="57CDD18F" w14:textId="0DED505D" w:rsidR="00C931FC" w:rsidRPr="00FE1CE9" w:rsidRDefault="00C931FC" w:rsidP="00361417">
      <w:pPr>
        <w:spacing w:after="0"/>
        <w:jc w:val="both"/>
        <w:rPr>
          <w:rFonts w:ascii="Arial" w:eastAsia="Calibri" w:hAnsi="Arial" w:cs="Arial"/>
          <w:sz w:val="24"/>
          <w:szCs w:val="30"/>
        </w:rPr>
      </w:pPr>
    </w:p>
    <w:p w14:paraId="6430CB76" w14:textId="3EFA593D" w:rsidR="00C931FC" w:rsidRPr="00FE1CE9" w:rsidRDefault="00C931FC" w:rsidP="00361417">
      <w:pPr>
        <w:spacing w:after="0"/>
        <w:jc w:val="both"/>
        <w:rPr>
          <w:rFonts w:ascii="Arial" w:eastAsia="Calibri" w:hAnsi="Arial" w:cs="Arial"/>
          <w:sz w:val="24"/>
          <w:szCs w:val="30"/>
        </w:rPr>
      </w:pPr>
    </w:p>
    <w:p w14:paraId="253E5E2A" w14:textId="64AF4566" w:rsidR="00C931FC" w:rsidRPr="00FE1CE9" w:rsidRDefault="00C931FC" w:rsidP="00361417">
      <w:pPr>
        <w:spacing w:after="0"/>
        <w:jc w:val="both"/>
        <w:rPr>
          <w:rFonts w:ascii="Arial" w:eastAsia="Calibri" w:hAnsi="Arial" w:cs="Arial"/>
          <w:sz w:val="24"/>
          <w:szCs w:val="30"/>
        </w:rPr>
      </w:pPr>
    </w:p>
    <w:p w14:paraId="33065995" w14:textId="15A788D1" w:rsidR="00C931FC" w:rsidRPr="00FE1CE9" w:rsidRDefault="00C931FC" w:rsidP="00361417">
      <w:pPr>
        <w:spacing w:after="0"/>
        <w:jc w:val="both"/>
        <w:rPr>
          <w:rFonts w:ascii="Arial" w:eastAsia="Calibri" w:hAnsi="Arial" w:cs="Arial"/>
          <w:sz w:val="24"/>
          <w:szCs w:val="30"/>
        </w:rPr>
      </w:pPr>
    </w:p>
    <w:p w14:paraId="76E78BE1" w14:textId="77777777" w:rsidR="00B53F38" w:rsidRDefault="00E02911" w:rsidP="00E02911">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rPr>
          <w:rFonts w:ascii="Arial" w:eastAsia="Times New Roman" w:hAnsi="Arial" w:cs="Arial"/>
          <w:b/>
          <w:sz w:val="28"/>
          <w:szCs w:val="28"/>
          <w:lang w:eastAsia="pl-PL"/>
        </w:rPr>
      </w:pPr>
      <w:r w:rsidRPr="00FE1CE9">
        <w:rPr>
          <w:rFonts w:ascii="Arial" w:eastAsia="Times New Roman" w:hAnsi="Arial" w:cs="Arial"/>
          <w:b/>
          <w:sz w:val="28"/>
          <w:szCs w:val="28"/>
          <w:lang w:eastAsia="pl-PL"/>
        </w:rPr>
        <w:t xml:space="preserve">                                               </w:t>
      </w:r>
    </w:p>
    <w:p w14:paraId="6BF83625" w14:textId="77777777" w:rsidR="00B53F38" w:rsidRDefault="00B53F38" w:rsidP="00E02911">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rPr>
          <w:rFonts w:ascii="Arial" w:eastAsia="Times New Roman" w:hAnsi="Arial" w:cs="Arial"/>
          <w:b/>
          <w:sz w:val="28"/>
          <w:szCs w:val="28"/>
          <w:lang w:eastAsia="pl-PL"/>
        </w:rPr>
      </w:pPr>
    </w:p>
    <w:p w14:paraId="2C4212A4" w14:textId="77777777" w:rsidR="00B53F38" w:rsidRDefault="00B53F38" w:rsidP="00E02911">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rPr>
          <w:rFonts w:ascii="Arial" w:eastAsia="Times New Roman" w:hAnsi="Arial" w:cs="Arial"/>
          <w:b/>
          <w:sz w:val="28"/>
          <w:szCs w:val="28"/>
          <w:lang w:eastAsia="pl-PL"/>
        </w:rPr>
      </w:pPr>
    </w:p>
    <w:p w14:paraId="7DD1F850" w14:textId="77777777" w:rsidR="00B53F38" w:rsidRDefault="00B53F38" w:rsidP="00E02911">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rPr>
          <w:rFonts w:ascii="Arial" w:eastAsia="Times New Roman" w:hAnsi="Arial" w:cs="Arial"/>
          <w:b/>
          <w:sz w:val="28"/>
          <w:szCs w:val="28"/>
          <w:lang w:eastAsia="pl-PL"/>
        </w:rPr>
      </w:pPr>
    </w:p>
    <w:p w14:paraId="7B3013FD" w14:textId="77777777" w:rsidR="00B53F38" w:rsidRDefault="00B53F38" w:rsidP="00E02911">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rPr>
          <w:rFonts w:ascii="Arial" w:eastAsia="Times New Roman" w:hAnsi="Arial" w:cs="Arial"/>
          <w:b/>
          <w:sz w:val="28"/>
          <w:szCs w:val="28"/>
          <w:lang w:eastAsia="pl-PL"/>
        </w:rPr>
      </w:pPr>
    </w:p>
    <w:p w14:paraId="355664E7" w14:textId="1380BD84" w:rsidR="00E02911" w:rsidRPr="00FE1CE9" w:rsidRDefault="00B53F38" w:rsidP="00E02911">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rPr>
          <w:rFonts w:ascii="Arial" w:eastAsia="Times New Roman" w:hAnsi="Arial" w:cs="Arial"/>
          <w:b/>
          <w:sz w:val="28"/>
          <w:szCs w:val="28"/>
          <w:lang w:eastAsia="pl-PL"/>
        </w:rPr>
      </w:pPr>
      <w:r>
        <w:rPr>
          <w:rFonts w:ascii="Arial" w:eastAsia="Times New Roman" w:hAnsi="Arial" w:cs="Arial"/>
          <w:b/>
          <w:sz w:val="28"/>
          <w:szCs w:val="28"/>
          <w:lang w:eastAsia="pl-PL"/>
        </w:rPr>
        <w:lastRenderedPageBreak/>
        <w:tab/>
      </w:r>
      <w:r>
        <w:rPr>
          <w:rFonts w:ascii="Arial" w:eastAsia="Times New Roman" w:hAnsi="Arial" w:cs="Arial"/>
          <w:b/>
          <w:sz w:val="28"/>
          <w:szCs w:val="28"/>
          <w:lang w:eastAsia="pl-PL"/>
        </w:rPr>
        <w:tab/>
      </w:r>
      <w:r>
        <w:rPr>
          <w:rFonts w:ascii="Arial" w:eastAsia="Times New Roman" w:hAnsi="Arial" w:cs="Arial"/>
          <w:b/>
          <w:sz w:val="28"/>
          <w:szCs w:val="28"/>
          <w:lang w:eastAsia="pl-PL"/>
        </w:rPr>
        <w:tab/>
      </w:r>
      <w:r>
        <w:rPr>
          <w:rFonts w:ascii="Arial" w:eastAsia="Times New Roman" w:hAnsi="Arial" w:cs="Arial"/>
          <w:b/>
          <w:sz w:val="28"/>
          <w:szCs w:val="28"/>
          <w:lang w:eastAsia="pl-PL"/>
        </w:rPr>
        <w:tab/>
      </w:r>
      <w:r>
        <w:rPr>
          <w:rFonts w:ascii="Arial" w:eastAsia="Times New Roman" w:hAnsi="Arial" w:cs="Arial"/>
          <w:b/>
          <w:sz w:val="28"/>
          <w:szCs w:val="28"/>
          <w:lang w:eastAsia="pl-PL"/>
        </w:rPr>
        <w:tab/>
      </w:r>
      <w:r w:rsidR="00E02911" w:rsidRPr="00FE1CE9">
        <w:rPr>
          <w:rFonts w:ascii="Arial" w:eastAsia="Times New Roman" w:hAnsi="Arial" w:cs="Arial"/>
          <w:b/>
          <w:sz w:val="28"/>
          <w:szCs w:val="28"/>
          <w:lang w:eastAsia="pl-PL"/>
        </w:rPr>
        <w:t>UCHWAŁA NR LI/…/22</w:t>
      </w:r>
      <w:r w:rsidR="00C85DC0">
        <w:rPr>
          <w:rFonts w:ascii="Arial" w:eastAsia="Times New Roman" w:hAnsi="Arial" w:cs="Arial"/>
          <w:b/>
          <w:sz w:val="28"/>
          <w:szCs w:val="28"/>
          <w:lang w:eastAsia="pl-PL"/>
        </w:rPr>
        <w:t xml:space="preserve">                 ad.16)</w:t>
      </w:r>
    </w:p>
    <w:p w14:paraId="4E69BF05" w14:textId="77777777" w:rsidR="00E02911" w:rsidRPr="00FE1CE9" w:rsidRDefault="00E02911" w:rsidP="00E02911">
      <w:pPr>
        <w:autoSpaceDN w:val="0"/>
        <w:spacing w:after="0" w:line="240" w:lineRule="auto"/>
        <w:jc w:val="center"/>
        <w:rPr>
          <w:rFonts w:ascii="Arial" w:eastAsia="Times New Roman" w:hAnsi="Arial" w:cs="Arial"/>
          <w:b/>
          <w:sz w:val="28"/>
          <w:szCs w:val="28"/>
          <w:lang w:eastAsia="pl-PL"/>
        </w:rPr>
      </w:pPr>
      <w:r w:rsidRPr="00FE1CE9">
        <w:rPr>
          <w:rFonts w:ascii="Arial" w:eastAsia="Times New Roman" w:hAnsi="Arial" w:cs="Arial"/>
          <w:b/>
          <w:sz w:val="28"/>
          <w:szCs w:val="28"/>
          <w:lang w:eastAsia="pl-PL"/>
        </w:rPr>
        <w:t xml:space="preserve">          RADY   MIEJSKIEJ    PRUSZCZ</w:t>
      </w:r>
    </w:p>
    <w:p w14:paraId="49D1F922" w14:textId="77777777" w:rsidR="00E02911" w:rsidRPr="00FE1CE9" w:rsidRDefault="00E02911" w:rsidP="00E02911">
      <w:pPr>
        <w:autoSpaceDN w:val="0"/>
        <w:spacing w:after="240" w:line="240" w:lineRule="auto"/>
        <w:jc w:val="center"/>
        <w:rPr>
          <w:rFonts w:ascii="Arial" w:eastAsia="Times New Roman" w:hAnsi="Arial" w:cs="Arial"/>
          <w:b/>
          <w:sz w:val="28"/>
          <w:szCs w:val="28"/>
          <w:lang w:eastAsia="pl-PL"/>
        </w:rPr>
      </w:pPr>
      <w:r w:rsidRPr="00FE1CE9">
        <w:rPr>
          <w:rFonts w:ascii="Arial" w:eastAsia="Times New Roman" w:hAnsi="Arial" w:cs="Arial"/>
          <w:b/>
          <w:sz w:val="28"/>
          <w:szCs w:val="28"/>
          <w:lang w:eastAsia="pl-PL"/>
        </w:rPr>
        <w:t xml:space="preserve">             z dnia 22 grudnia 2022r.</w:t>
      </w:r>
    </w:p>
    <w:p w14:paraId="3EAAFA92" w14:textId="77777777" w:rsidR="00E02911" w:rsidRPr="00E02911" w:rsidRDefault="00E02911" w:rsidP="00E02911">
      <w:pPr>
        <w:rPr>
          <w:rFonts w:ascii="Arial" w:hAnsi="Arial" w:cs="Arial"/>
          <w:b/>
          <w:bCs/>
          <w:sz w:val="28"/>
          <w:szCs w:val="28"/>
        </w:rPr>
      </w:pPr>
      <w:r w:rsidRPr="00E02911">
        <w:rPr>
          <w:rFonts w:ascii="Arial" w:hAnsi="Arial" w:cs="Arial"/>
          <w:b/>
          <w:bCs/>
          <w:sz w:val="28"/>
          <w:szCs w:val="28"/>
        </w:rPr>
        <w:t>w sprawie pomników przyrody znajdujących się na terenie gminy Pruszcz</w:t>
      </w:r>
    </w:p>
    <w:p w14:paraId="405B939F" w14:textId="47A8D732" w:rsidR="00E02911" w:rsidRPr="00E02911" w:rsidRDefault="00E02911" w:rsidP="00E02911">
      <w:pPr>
        <w:ind w:firstLine="708"/>
        <w:jc w:val="both"/>
        <w:rPr>
          <w:rFonts w:ascii="Arial" w:hAnsi="Arial" w:cs="Arial"/>
        </w:rPr>
      </w:pPr>
      <w:r w:rsidRPr="00E02911">
        <w:rPr>
          <w:rFonts w:ascii="Arial" w:hAnsi="Arial" w:cs="Arial"/>
        </w:rPr>
        <w:t>Na podstawie art 7 ust.1 pkt 1 i art. 18 ust. 2 pkt 15 ustawy z 8 marca 1990 r. o samorządzie gminnym   (Dz. U. z 2022 r., poz. 559</w:t>
      </w:r>
      <w:r w:rsidR="00291024" w:rsidRPr="00FE1CE9">
        <w:rPr>
          <w:rFonts w:ascii="Arial" w:eastAsia="Times New Roman" w:hAnsi="Arial" w:cs="Arial"/>
          <w:lang w:eastAsia="pl-PL"/>
        </w:rPr>
        <w:t xml:space="preserve">, </w:t>
      </w:r>
      <w:r w:rsidR="00291024" w:rsidRPr="00FE1CE9">
        <w:rPr>
          <w:rFonts w:ascii="Arial" w:eastAsia="Calibri" w:hAnsi="Arial" w:cs="Arial"/>
        </w:rPr>
        <w:t>poz. 1005, poz. 1079 i poz. 1561</w:t>
      </w:r>
      <w:r w:rsidRPr="00E02911">
        <w:rPr>
          <w:rFonts w:ascii="Arial" w:hAnsi="Arial" w:cs="Arial"/>
        </w:rPr>
        <w:t>) oraz art. 44 ust. 1, 2 i 3a  ustawy z dnia 16 kwietnia 2004 r. o ochronie przyrody   (Dz. U. z 2022 r., poz. 916</w:t>
      </w:r>
      <w:r w:rsidR="00291024" w:rsidRPr="00FE1CE9">
        <w:rPr>
          <w:rFonts w:ascii="Arial" w:hAnsi="Arial" w:cs="Arial"/>
        </w:rPr>
        <w:t>,</w:t>
      </w:r>
      <w:r w:rsidR="00291024" w:rsidRPr="00FE1CE9">
        <w:rPr>
          <w:rFonts w:ascii="Arial" w:hAnsi="Arial" w:cs="Arial"/>
          <w:color w:val="333333"/>
          <w:shd w:val="clear" w:color="auto" w:fill="FFFFFF"/>
        </w:rPr>
        <w:t xml:space="preserve"> poz. 1726 i poz. 2375</w:t>
      </w:r>
      <w:r w:rsidR="00291024" w:rsidRPr="00FE1CE9">
        <w:rPr>
          <w:rFonts w:ascii="Arial" w:hAnsi="Arial" w:cs="Arial"/>
        </w:rPr>
        <w:t xml:space="preserve"> </w:t>
      </w:r>
      <w:r w:rsidRPr="00E02911">
        <w:rPr>
          <w:rFonts w:ascii="Arial" w:hAnsi="Arial" w:cs="Arial"/>
        </w:rPr>
        <w:t>) po uzgodnieniu z Regionalnym Dyrektorem Ochrony Środowiska w Bydgoszczy,  uchwala się co następuje:</w:t>
      </w:r>
    </w:p>
    <w:p w14:paraId="7B326B3B" w14:textId="77777777" w:rsidR="00291024" w:rsidRPr="00FE1CE9" w:rsidRDefault="00291024" w:rsidP="00E02911">
      <w:pPr>
        <w:jc w:val="both"/>
        <w:rPr>
          <w:rFonts w:ascii="Arial" w:hAnsi="Arial" w:cs="Arial"/>
          <w:sz w:val="24"/>
          <w:szCs w:val="24"/>
        </w:rPr>
      </w:pPr>
    </w:p>
    <w:p w14:paraId="143B19C6" w14:textId="5689B004" w:rsidR="00E02911" w:rsidRPr="00E02911" w:rsidRDefault="00E02911" w:rsidP="00291024">
      <w:pPr>
        <w:ind w:firstLine="708"/>
        <w:jc w:val="both"/>
        <w:rPr>
          <w:rFonts w:ascii="Arial" w:hAnsi="Arial" w:cs="Arial"/>
          <w:sz w:val="24"/>
          <w:szCs w:val="24"/>
        </w:rPr>
      </w:pPr>
      <w:r w:rsidRPr="00E02911">
        <w:rPr>
          <w:rFonts w:ascii="Arial" w:hAnsi="Arial" w:cs="Arial"/>
          <w:b/>
          <w:bCs/>
          <w:sz w:val="24"/>
          <w:szCs w:val="24"/>
        </w:rPr>
        <w:t>§ 1.</w:t>
      </w:r>
      <w:r w:rsidRPr="00E02911">
        <w:rPr>
          <w:rFonts w:ascii="Arial" w:hAnsi="Arial" w:cs="Arial"/>
          <w:sz w:val="24"/>
          <w:szCs w:val="24"/>
        </w:rPr>
        <w:t xml:space="preserve"> Na terenie gminy Pruszcz znajdują się 67 pomniki przyrody określone w Załączniku 1</w:t>
      </w:r>
    </w:p>
    <w:p w14:paraId="3A5880B2" w14:textId="77777777" w:rsidR="00E02911" w:rsidRPr="00E02911" w:rsidRDefault="00E02911" w:rsidP="00291024">
      <w:pPr>
        <w:ind w:firstLine="360"/>
        <w:jc w:val="both"/>
        <w:rPr>
          <w:rFonts w:ascii="Arial" w:hAnsi="Arial" w:cs="Arial"/>
          <w:sz w:val="24"/>
          <w:szCs w:val="24"/>
        </w:rPr>
      </w:pPr>
      <w:r w:rsidRPr="00E02911">
        <w:rPr>
          <w:rFonts w:ascii="Arial" w:hAnsi="Arial" w:cs="Arial"/>
          <w:b/>
          <w:bCs/>
          <w:sz w:val="24"/>
          <w:szCs w:val="24"/>
        </w:rPr>
        <w:t>§ 2.</w:t>
      </w:r>
      <w:r w:rsidRPr="00E02911">
        <w:rPr>
          <w:rFonts w:ascii="Arial" w:hAnsi="Arial" w:cs="Arial"/>
          <w:sz w:val="24"/>
          <w:szCs w:val="24"/>
        </w:rPr>
        <w:t xml:space="preserve"> Przyjmuje się następujące nazwy dla wybranych pomników przyrody:</w:t>
      </w:r>
    </w:p>
    <w:p w14:paraId="704DF63E" w14:textId="77777777" w:rsidR="00E02911" w:rsidRPr="00E02911" w:rsidRDefault="00E02911">
      <w:pPr>
        <w:numPr>
          <w:ilvl w:val="0"/>
          <w:numId w:val="12"/>
        </w:numPr>
        <w:contextualSpacing/>
        <w:jc w:val="both"/>
        <w:rPr>
          <w:rFonts w:ascii="Arial" w:hAnsi="Arial" w:cs="Arial"/>
          <w:sz w:val="24"/>
          <w:szCs w:val="24"/>
        </w:rPr>
      </w:pPr>
      <w:r w:rsidRPr="00E02911">
        <w:rPr>
          <w:rFonts w:ascii="Arial" w:hAnsi="Arial" w:cs="Arial"/>
          <w:sz w:val="24"/>
          <w:szCs w:val="24"/>
        </w:rPr>
        <w:t xml:space="preserve">Olimpia – dla drzewa gatunku Dąb szypułkowy </w:t>
      </w:r>
      <w:proofErr w:type="spellStart"/>
      <w:r w:rsidRPr="00E02911">
        <w:rPr>
          <w:rFonts w:ascii="Arial" w:hAnsi="Arial" w:cs="Arial"/>
          <w:sz w:val="24"/>
          <w:szCs w:val="24"/>
        </w:rPr>
        <w:t>Quercus</w:t>
      </w:r>
      <w:proofErr w:type="spellEnd"/>
      <w:r w:rsidRPr="00E02911">
        <w:rPr>
          <w:rFonts w:ascii="Arial" w:hAnsi="Arial" w:cs="Arial"/>
          <w:sz w:val="24"/>
          <w:szCs w:val="24"/>
        </w:rPr>
        <w:t xml:space="preserve"> robur o obwodzie pnia 455 cm, rosnącego na działce nr </w:t>
      </w:r>
      <w:proofErr w:type="spellStart"/>
      <w:r w:rsidRPr="00E02911">
        <w:rPr>
          <w:rFonts w:ascii="Arial" w:hAnsi="Arial" w:cs="Arial"/>
          <w:sz w:val="24"/>
          <w:szCs w:val="24"/>
        </w:rPr>
        <w:t>ewid</w:t>
      </w:r>
      <w:proofErr w:type="spellEnd"/>
      <w:r w:rsidRPr="00E02911">
        <w:rPr>
          <w:rFonts w:ascii="Arial" w:hAnsi="Arial" w:cs="Arial"/>
          <w:sz w:val="24"/>
          <w:szCs w:val="24"/>
        </w:rPr>
        <w:t xml:space="preserve">. 16/1, obręb Gołuszyce </w:t>
      </w:r>
    </w:p>
    <w:p w14:paraId="79EC9098" w14:textId="77777777" w:rsidR="00E02911" w:rsidRPr="00E02911" w:rsidRDefault="00E02911">
      <w:pPr>
        <w:numPr>
          <w:ilvl w:val="0"/>
          <w:numId w:val="12"/>
        </w:numPr>
        <w:contextualSpacing/>
        <w:jc w:val="both"/>
        <w:rPr>
          <w:rFonts w:ascii="Arial" w:hAnsi="Arial" w:cs="Arial"/>
          <w:sz w:val="24"/>
          <w:szCs w:val="24"/>
        </w:rPr>
      </w:pPr>
      <w:r w:rsidRPr="00E02911">
        <w:rPr>
          <w:rFonts w:ascii="Arial" w:hAnsi="Arial" w:cs="Arial"/>
          <w:sz w:val="24"/>
          <w:szCs w:val="24"/>
        </w:rPr>
        <w:t xml:space="preserve">Leopold – dla drzewa gatunku Dąb szypułkowy </w:t>
      </w:r>
      <w:proofErr w:type="spellStart"/>
      <w:r w:rsidRPr="00E02911">
        <w:rPr>
          <w:rFonts w:ascii="Arial" w:hAnsi="Arial" w:cs="Arial"/>
          <w:sz w:val="24"/>
          <w:szCs w:val="24"/>
        </w:rPr>
        <w:t>Quercus</w:t>
      </w:r>
      <w:proofErr w:type="spellEnd"/>
      <w:r w:rsidRPr="00E02911">
        <w:rPr>
          <w:rFonts w:ascii="Arial" w:hAnsi="Arial" w:cs="Arial"/>
          <w:sz w:val="24"/>
          <w:szCs w:val="24"/>
        </w:rPr>
        <w:t xml:space="preserve"> robur o obwodzie pnia 512 cm, rosnącego na działce nr </w:t>
      </w:r>
      <w:proofErr w:type="spellStart"/>
      <w:r w:rsidRPr="00E02911">
        <w:rPr>
          <w:rFonts w:ascii="Arial" w:hAnsi="Arial" w:cs="Arial"/>
          <w:sz w:val="24"/>
          <w:szCs w:val="24"/>
        </w:rPr>
        <w:t>ewid</w:t>
      </w:r>
      <w:proofErr w:type="spellEnd"/>
      <w:r w:rsidRPr="00E02911">
        <w:rPr>
          <w:rFonts w:ascii="Arial" w:hAnsi="Arial" w:cs="Arial"/>
          <w:sz w:val="24"/>
          <w:szCs w:val="24"/>
        </w:rPr>
        <w:t>. 16/1, obręb Gołuszyce</w:t>
      </w:r>
    </w:p>
    <w:p w14:paraId="037422F7" w14:textId="77777777" w:rsidR="00E02911" w:rsidRPr="00E02911" w:rsidRDefault="00E02911" w:rsidP="00291024">
      <w:pPr>
        <w:ind w:firstLine="360"/>
        <w:jc w:val="both"/>
        <w:rPr>
          <w:rFonts w:ascii="Arial" w:hAnsi="Arial" w:cs="Arial"/>
          <w:sz w:val="24"/>
          <w:szCs w:val="24"/>
        </w:rPr>
      </w:pPr>
      <w:r w:rsidRPr="00E02911">
        <w:rPr>
          <w:rFonts w:ascii="Arial" w:hAnsi="Arial" w:cs="Arial"/>
          <w:b/>
          <w:bCs/>
          <w:sz w:val="24"/>
          <w:szCs w:val="24"/>
        </w:rPr>
        <w:t>§ 3.</w:t>
      </w:r>
      <w:r w:rsidRPr="00E02911">
        <w:rPr>
          <w:rFonts w:ascii="Arial" w:hAnsi="Arial" w:cs="Arial"/>
          <w:sz w:val="24"/>
          <w:szCs w:val="24"/>
        </w:rPr>
        <w:t xml:space="preserve"> Lokalizację drzew opisanych w § 2. przedstawia Załącznik 2</w:t>
      </w:r>
    </w:p>
    <w:p w14:paraId="196E0811" w14:textId="77777777" w:rsidR="00E02911" w:rsidRPr="00E02911" w:rsidRDefault="00E02911" w:rsidP="00291024">
      <w:pPr>
        <w:ind w:firstLine="360"/>
        <w:jc w:val="both"/>
        <w:rPr>
          <w:rFonts w:ascii="Arial" w:hAnsi="Arial" w:cs="Arial"/>
          <w:sz w:val="24"/>
          <w:szCs w:val="24"/>
        </w:rPr>
      </w:pPr>
      <w:r w:rsidRPr="00E02911">
        <w:rPr>
          <w:rFonts w:ascii="Arial" w:hAnsi="Arial" w:cs="Arial"/>
          <w:b/>
          <w:bCs/>
          <w:sz w:val="24"/>
          <w:szCs w:val="24"/>
        </w:rPr>
        <w:t>§ 4</w:t>
      </w:r>
      <w:r w:rsidRPr="00E02911">
        <w:rPr>
          <w:rFonts w:ascii="Arial" w:hAnsi="Arial" w:cs="Arial"/>
          <w:sz w:val="24"/>
          <w:szCs w:val="24"/>
        </w:rPr>
        <w:t>. Nadzór nad pomnikami przyrody znajdującymi się na terenie Gminy Pruszcz sprawuje Burmistrz Miasta i Gminy Pruszcz.</w:t>
      </w:r>
    </w:p>
    <w:p w14:paraId="2D383FB4" w14:textId="77777777" w:rsidR="00E02911" w:rsidRPr="00E02911" w:rsidRDefault="00E02911" w:rsidP="00291024">
      <w:pPr>
        <w:ind w:firstLine="360"/>
        <w:jc w:val="both"/>
        <w:rPr>
          <w:rFonts w:ascii="Arial" w:hAnsi="Arial" w:cs="Arial"/>
          <w:sz w:val="24"/>
          <w:szCs w:val="24"/>
        </w:rPr>
      </w:pPr>
      <w:r w:rsidRPr="00E02911">
        <w:rPr>
          <w:rFonts w:ascii="Arial" w:hAnsi="Arial" w:cs="Arial"/>
          <w:b/>
          <w:bCs/>
          <w:sz w:val="24"/>
          <w:szCs w:val="24"/>
        </w:rPr>
        <w:t>§ 5.</w:t>
      </w:r>
      <w:r w:rsidRPr="00E02911">
        <w:rPr>
          <w:rFonts w:ascii="Arial" w:hAnsi="Arial" w:cs="Arial"/>
          <w:sz w:val="24"/>
          <w:szCs w:val="24"/>
        </w:rPr>
        <w:t xml:space="preserve"> Uchwała wchodzi w życie po upływie 14 dni od dnia ogłoszenia w Dzienniku Urzędowym Województwa Kujawsko-Pomorskiego.</w:t>
      </w:r>
    </w:p>
    <w:p w14:paraId="61F0B9D3" w14:textId="77777777" w:rsidR="00E02911" w:rsidRPr="00E02911" w:rsidRDefault="00E02911" w:rsidP="00E02911">
      <w:pPr>
        <w:jc w:val="both"/>
        <w:rPr>
          <w:rFonts w:ascii="Arial" w:hAnsi="Arial" w:cs="Arial"/>
          <w:sz w:val="24"/>
          <w:szCs w:val="24"/>
        </w:rPr>
      </w:pPr>
    </w:p>
    <w:p w14:paraId="760D76B9" w14:textId="7629F60D" w:rsidR="00E02911" w:rsidRPr="00E02911" w:rsidRDefault="00291024" w:rsidP="00E02911">
      <w:pPr>
        <w:contextualSpacing/>
        <w:jc w:val="center"/>
        <w:rPr>
          <w:rFonts w:ascii="Arial" w:hAnsi="Arial" w:cs="Arial"/>
          <w:b/>
          <w:bCs/>
          <w:sz w:val="28"/>
          <w:szCs w:val="28"/>
        </w:rPr>
      </w:pPr>
      <w:r w:rsidRPr="00FE1CE9">
        <w:rPr>
          <w:rFonts w:ascii="Arial" w:hAnsi="Arial" w:cs="Arial"/>
          <w:b/>
          <w:bCs/>
          <w:sz w:val="28"/>
          <w:szCs w:val="28"/>
        </w:rPr>
        <w:t xml:space="preserve">U Z A S A D N I E N I E </w:t>
      </w:r>
    </w:p>
    <w:p w14:paraId="7D90984E" w14:textId="77777777" w:rsidR="00E02911" w:rsidRPr="00E02911" w:rsidRDefault="00E02911" w:rsidP="00E02911">
      <w:pPr>
        <w:contextualSpacing/>
        <w:jc w:val="center"/>
        <w:rPr>
          <w:rFonts w:ascii="Arial" w:hAnsi="Arial" w:cs="Arial"/>
          <w:b/>
          <w:bCs/>
          <w:sz w:val="24"/>
          <w:szCs w:val="24"/>
        </w:rPr>
      </w:pPr>
    </w:p>
    <w:p w14:paraId="5BCAC9F3" w14:textId="77777777" w:rsidR="00E02911" w:rsidRPr="00E02911" w:rsidRDefault="00E02911" w:rsidP="00E02911">
      <w:pPr>
        <w:contextualSpacing/>
        <w:jc w:val="center"/>
        <w:rPr>
          <w:rFonts w:ascii="Arial" w:hAnsi="Arial" w:cs="Arial"/>
          <w:b/>
          <w:bCs/>
          <w:sz w:val="24"/>
          <w:szCs w:val="24"/>
        </w:rPr>
      </w:pPr>
    </w:p>
    <w:p w14:paraId="0DB244D9" w14:textId="77777777" w:rsidR="00E02911" w:rsidRPr="00E02911" w:rsidRDefault="00E02911" w:rsidP="00E02911">
      <w:pPr>
        <w:ind w:firstLine="708"/>
        <w:contextualSpacing/>
        <w:jc w:val="both"/>
        <w:rPr>
          <w:rFonts w:ascii="Arial" w:hAnsi="Arial" w:cs="Arial"/>
          <w:sz w:val="24"/>
          <w:szCs w:val="24"/>
        </w:rPr>
      </w:pPr>
      <w:r w:rsidRPr="00E02911">
        <w:rPr>
          <w:rFonts w:ascii="Arial" w:hAnsi="Arial" w:cs="Arial"/>
          <w:sz w:val="24"/>
          <w:szCs w:val="24"/>
        </w:rPr>
        <w:t>Niniejsza uchwała poprzedzona była następującymi rozporządzeniami i uchwałami:</w:t>
      </w:r>
    </w:p>
    <w:tbl>
      <w:tblPr>
        <w:tblW w:w="9406" w:type="dxa"/>
        <w:tblCellMar>
          <w:left w:w="70" w:type="dxa"/>
          <w:right w:w="70" w:type="dxa"/>
        </w:tblCellMar>
        <w:tblLook w:val="04A0" w:firstRow="1" w:lastRow="0" w:firstColumn="1" w:lastColumn="0" w:noHBand="0" w:noVBand="1"/>
      </w:tblPr>
      <w:tblGrid>
        <w:gridCol w:w="9406"/>
      </w:tblGrid>
      <w:tr w:rsidR="00E02911" w:rsidRPr="00E02911" w14:paraId="4C7F87A9" w14:textId="77777777" w:rsidTr="00DE6B03">
        <w:trPr>
          <w:trHeight w:val="300"/>
        </w:trPr>
        <w:tc>
          <w:tcPr>
            <w:tcW w:w="9406" w:type="dxa"/>
            <w:tcBorders>
              <w:top w:val="nil"/>
              <w:left w:val="nil"/>
              <w:bottom w:val="nil"/>
              <w:right w:val="nil"/>
            </w:tcBorders>
            <w:shd w:val="clear" w:color="auto" w:fill="auto"/>
            <w:noWrap/>
            <w:vAlign w:val="bottom"/>
            <w:hideMark/>
          </w:tcPr>
          <w:p w14:paraId="0B07FCF2" w14:textId="77777777" w:rsidR="00E02911" w:rsidRPr="00E02911" w:rsidRDefault="00E02911" w:rsidP="00E02911">
            <w:pPr>
              <w:spacing w:after="0" w:line="240" w:lineRule="auto"/>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Rozporządzenie Nr 322/95 Wojewody Bydgoskiego z dnia 29 grudnia 1995 r. w sprawie uznania za pomniki przyrody tworów przyrody na terenie województwa bydgoskiego</w:t>
            </w:r>
          </w:p>
        </w:tc>
      </w:tr>
      <w:tr w:rsidR="00E02911" w:rsidRPr="00E02911" w14:paraId="133D1E29" w14:textId="77777777" w:rsidTr="00DE6B03">
        <w:trPr>
          <w:trHeight w:val="300"/>
        </w:trPr>
        <w:tc>
          <w:tcPr>
            <w:tcW w:w="9406" w:type="dxa"/>
            <w:tcBorders>
              <w:top w:val="nil"/>
              <w:left w:val="nil"/>
              <w:bottom w:val="nil"/>
              <w:right w:val="nil"/>
            </w:tcBorders>
            <w:shd w:val="clear" w:color="auto" w:fill="auto"/>
            <w:noWrap/>
            <w:vAlign w:val="bottom"/>
            <w:hideMark/>
          </w:tcPr>
          <w:p w14:paraId="53843DA1" w14:textId="77777777" w:rsidR="00E02911" w:rsidRPr="00E02911" w:rsidRDefault="00E02911" w:rsidP="00E02911">
            <w:pPr>
              <w:spacing w:after="0" w:line="240" w:lineRule="auto"/>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Rozporządzenie Nr 305/93 Wojewody Bydgoskiego z dnia 26 października 1993 r. w sprawie uznania za pomniki przyrody tworów przyrody na terenie województwa bydgoskiego</w:t>
            </w:r>
          </w:p>
        </w:tc>
      </w:tr>
      <w:tr w:rsidR="00E02911" w:rsidRPr="00E02911" w14:paraId="5A9BC35F" w14:textId="77777777" w:rsidTr="00DE6B03">
        <w:trPr>
          <w:trHeight w:val="300"/>
        </w:trPr>
        <w:tc>
          <w:tcPr>
            <w:tcW w:w="9406" w:type="dxa"/>
            <w:tcBorders>
              <w:top w:val="nil"/>
              <w:left w:val="nil"/>
              <w:bottom w:val="nil"/>
              <w:right w:val="nil"/>
            </w:tcBorders>
            <w:shd w:val="clear" w:color="auto" w:fill="auto"/>
            <w:noWrap/>
            <w:vAlign w:val="bottom"/>
            <w:hideMark/>
          </w:tcPr>
          <w:p w14:paraId="2ABAC81D" w14:textId="77777777" w:rsidR="00E02911" w:rsidRPr="00E02911" w:rsidRDefault="00E02911" w:rsidP="00E02911">
            <w:pPr>
              <w:spacing w:after="0" w:line="240" w:lineRule="auto"/>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Zarządzenie Nr 49/84 Wojewody Bydgoskiego z dnia 18 grudnia 1984 r. w sprawie uznania za pomniki przyrody tworów przyrody na terenie województwa bydgoskiego</w:t>
            </w:r>
          </w:p>
        </w:tc>
      </w:tr>
      <w:tr w:rsidR="00E02911" w:rsidRPr="00E02911" w14:paraId="199AE5D1" w14:textId="77777777" w:rsidTr="00DE6B03">
        <w:trPr>
          <w:trHeight w:val="300"/>
        </w:trPr>
        <w:tc>
          <w:tcPr>
            <w:tcW w:w="9406" w:type="dxa"/>
            <w:tcBorders>
              <w:top w:val="nil"/>
              <w:left w:val="nil"/>
              <w:bottom w:val="nil"/>
              <w:right w:val="nil"/>
            </w:tcBorders>
            <w:shd w:val="clear" w:color="auto" w:fill="auto"/>
            <w:noWrap/>
            <w:vAlign w:val="bottom"/>
            <w:hideMark/>
          </w:tcPr>
          <w:p w14:paraId="24A2EE40" w14:textId="77777777" w:rsidR="00E02911" w:rsidRPr="00E02911" w:rsidRDefault="00E02911" w:rsidP="00E02911">
            <w:pPr>
              <w:spacing w:after="0" w:line="240" w:lineRule="auto"/>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Rozporządzenie Nr 11/91 Wojewody Bydgoskiego z dnia 1 lipca 1991 r. w sprawie uznania za pomniki przyrody tworów przyrody na terenie województwa bydgoskiego</w:t>
            </w:r>
          </w:p>
        </w:tc>
      </w:tr>
      <w:tr w:rsidR="00E02911" w:rsidRPr="00E02911" w14:paraId="578BF0CA" w14:textId="77777777" w:rsidTr="00DE6B03">
        <w:trPr>
          <w:trHeight w:val="300"/>
        </w:trPr>
        <w:tc>
          <w:tcPr>
            <w:tcW w:w="9406" w:type="dxa"/>
            <w:tcBorders>
              <w:top w:val="nil"/>
              <w:left w:val="nil"/>
              <w:bottom w:val="nil"/>
              <w:right w:val="nil"/>
            </w:tcBorders>
            <w:shd w:val="clear" w:color="auto" w:fill="auto"/>
            <w:noWrap/>
            <w:vAlign w:val="bottom"/>
            <w:hideMark/>
          </w:tcPr>
          <w:p w14:paraId="666F5139" w14:textId="77777777" w:rsidR="00E02911" w:rsidRPr="00E02911" w:rsidRDefault="00E02911" w:rsidP="00E02911">
            <w:pPr>
              <w:spacing w:after="0" w:line="240" w:lineRule="auto"/>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Zarządzenie Nr 40/87 Wojewody Bydgoskiego z dnia 10 grudnia 1987 r. w sprawie uznania za pomniki przyrody tworów przyrody na terenie województwa bydgoskiego</w:t>
            </w:r>
          </w:p>
        </w:tc>
      </w:tr>
      <w:tr w:rsidR="00E02911" w:rsidRPr="00E02911" w14:paraId="0076EC35" w14:textId="77777777" w:rsidTr="00DE6B03">
        <w:trPr>
          <w:trHeight w:val="300"/>
        </w:trPr>
        <w:tc>
          <w:tcPr>
            <w:tcW w:w="9406" w:type="dxa"/>
            <w:tcBorders>
              <w:top w:val="nil"/>
              <w:left w:val="nil"/>
              <w:bottom w:val="nil"/>
              <w:right w:val="nil"/>
            </w:tcBorders>
            <w:shd w:val="clear" w:color="auto" w:fill="auto"/>
            <w:noWrap/>
            <w:vAlign w:val="bottom"/>
            <w:hideMark/>
          </w:tcPr>
          <w:p w14:paraId="2EA1639B" w14:textId="77777777" w:rsidR="00E02911" w:rsidRPr="00E02911" w:rsidRDefault="00E02911" w:rsidP="00E02911">
            <w:pPr>
              <w:spacing w:after="0" w:line="240" w:lineRule="auto"/>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lastRenderedPageBreak/>
              <w:t>- Komunikat Nr 1/70 Wojewódzkiego Konserwatora Przyrody Wydziału Rolnictwa i Leśnictwa Prezydium Wojewódzkiej Rady Narodowej w Bydgoszczy z dnia 31 lipca 1970r. w sprawie uznania za pomniki przyrody tworów przyrody w woj. bydgoskim. (Dz. Urz. WRN w Bydgoszczy)</w:t>
            </w:r>
          </w:p>
        </w:tc>
      </w:tr>
      <w:tr w:rsidR="00E02911" w:rsidRPr="00E02911" w14:paraId="3E4886DE" w14:textId="77777777" w:rsidTr="00DE6B03">
        <w:trPr>
          <w:trHeight w:val="300"/>
        </w:trPr>
        <w:tc>
          <w:tcPr>
            <w:tcW w:w="9406" w:type="dxa"/>
            <w:tcBorders>
              <w:top w:val="nil"/>
              <w:left w:val="nil"/>
              <w:bottom w:val="nil"/>
              <w:right w:val="nil"/>
            </w:tcBorders>
            <w:shd w:val="clear" w:color="auto" w:fill="auto"/>
            <w:noWrap/>
            <w:vAlign w:val="bottom"/>
            <w:hideMark/>
          </w:tcPr>
          <w:p w14:paraId="6D5057E3" w14:textId="77777777" w:rsidR="00E02911" w:rsidRPr="00E02911" w:rsidRDefault="00E02911" w:rsidP="00E02911">
            <w:pPr>
              <w:spacing w:after="0" w:line="240" w:lineRule="auto"/>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Zarządzenie Nr 30/85 Wojewody Bydgoskiego z dnia 9 lipca 1985 r. w sprawie skreślenia pomników przyrody z wojewódzkiego rejestru tworów przyrody poddanych pod ochronę na terenie województwa bydgoskiego</w:t>
            </w:r>
          </w:p>
        </w:tc>
      </w:tr>
      <w:tr w:rsidR="00E02911" w:rsidRPr="00E02911" w14:paraId="3EFFEB69" w14:textId="77777777" w:rsidTr="00DE6B03">
        <w:trPr>
          <w:trHeight w:val="300"/>
        </w:trPr>
        <w:tc>
          <w:tcPr>
            <w:tcW w:w="9406" w:type="dxa"/>
            <w:tcBorders>
              <w:top w:val="nil"/>
              <w:left w:val="nil"/>
              <w:bottom w:val="nil"/>
              <w:right w:val="nil"/>
            </w:tcBorders>
            <w:shd w:val="clear" w:color="auto" w:fill="auto"/>
            <w:noWrap/>
            <w:vAlign w:val="bottom"/>
            <w:hideMark/>
          </w:tcPr>
          <w:p w14:paraId="7F6ACB23" w14:textId="77777777" w:rsidR="00E02911" w:rsidRPr="00E02911" w:rsidRDefault="00E02911" w:rsidP="00E02911">
            <w:pPr>
              <w:spacing w:after="0" w:line="240" w:lineRule="auto"/>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Zarządzenie Nr 1/89 Wojewody Bydgoskiego  z dnia 2 stycznia 1989 r. w sprawie uznania za pomniki  przyrody tworów przyrody na terenie województwa bydgoskiego</w:t>
            </w:r>
          </w:p>
        </w:tc>
      </w:tr>
      <w:tr w:rsidR="00E02911" w:rsidRPr="00E02911" w14:paraId="7171C152" w14:textId="77777777" w:rsidTr="00DE6B03">
        <w:trPr>
          <w:trHeight w:val="300"/>
        </w:trPr>
        <w:tc>
          <w:tcPr>
            <w:tcW w:w="9406" w:type="dxa"/>
            <w:tcBorders>
              <w:top w:val="nil"/>
              <w:left w:val="nil"/>
              <w:bottom w:val="nil"/>
              <w:right w:val="nil"/>
            </w:tcBorders>
            <w:shd w:val="clear" w:color="auto" w:fill="auto"/>
            <w:noWrap/>
            <w:vAlign w:val="bottom"/>
            <w:hideMark/>
          </w:tcPr>
          <w:p w14:paraId="7AF6F1FC" w14:textId="77777777" w:rsidR="00E02911" w:rsidRPr="00E02911" w:rsidRDefault="00E02911" w:rsidP="00E02911">
            <w:pPr>
              <w:spacing w:after="0" w:line="240" w:lineRule="auto"/>
              <w:jc w:val="both"/>
              <w:rPr>
                <w:rFonts w:ascii="Arial" w:eastAsia="Times New Roman" w:hAnsi="Arial" w:cs="Arial"/>
                <w:color w:val="000000"/>
                <w:sz w:val="24"/>
                <w:szCs w:val="24"/>
                <w:lang w:eastAsia="pl-PL"/>
              </w:rPr>
            </w:pPr>
          </w:p>
          <w:p w14:paraId="6EAE3E64" w14:textId="77777777" w:rsidR="00E02911" w:rsidRPr="00E02911" w:rsidRDefault="00E02911" w:rsidP="00E02911">
            <w:pPr>
              <w:spacing w:after="0" w:line="240" w:lineRule="auto"/>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UCHWAŁA Nr XLIII/265/05 RADY GMINY PRUSZCZ z dnia 9 grudnia 2005 r. w sprawie uznania drzew za pomniki przyrody.</w:t>
            </w:r>
          </w:p>
          <w:p w14:paraId="2D9C6742" w14:textId="77777777" w:rsidR="00E02911" w:rsidRPr="00E02911" w:rsidRDefault="00E02911" w:rsidP="00E02911">
            <w:pPr>
              <w:spacing w:after="0" w:line="240" w:lineRule="auto"/>
              <w:jc w:val="both"/>
              <w:rPr>
                <w:rFonts w:ascii="Arial" w:eastAsia="Times New Roman" w:hAnsi="Arial" w:cs="Arial"/>
                <w:color w:val="000000"/>
                <w:sz w:val="24"/>
                <w:szCs w:val="24"/>
                <w:lang w:eastAsia="pl-PL"/>
              </w:rPr>
            </w:pPr>
            <w:r w:rsidRPr="00E02911">
              <w:rPr>
                <w:rFonts w:ascii="Arial" w:eastAsia="Times New Roman" w:hAnsi="Arial" w:cs="Arial"/>
                <w:color w:val="000000"/>
                <w:sz w:val="24"/>
                <w:szCs w:val="24"/>
                <w:lang w:eastAsia="pl-PL"/>
              </w:rPr>
              <w:t>- UCHWAŁA Nr XXXVII/269/09 RADY GMINY PRUSZCZ z dnia 24 kwietnia 2009 r. w sprawie uznania drzew za pomniki przyrody.</w:t>
            </w:r>
          </w:p>
          <w:p w14:paraId="64321C3A" w14:textId="77777777" w:rsidR="00E02911" w:rsidRPr="00E02911" w:rsidRDefault="00E02911" w:rsidP="00E02911">
            <w:pPr>
              <w:spacing w:after="0" w:line="240" w:lineRule="auto"/>
              <w:jc w:val="both"/>
              <w:rPr>
                <w:rFonts w:ascii="Arial" w:eastAsia="Times New Roman" w:hAnsi="Arial" w:cs="Arial"/>
                <w:color w:val="000000"/>
                <w:sz w:val="24"/>
                <w:szCs w:val="24"/>
                <w:lang w:eastAsia="pl-PL"/>
              </w:rPr>
            </w:pPr>
          </w:p>
        </w:tc>
      </w:tr>
    </w:tbl>
    <w:p w14:paraId="34126857" w14:textId="77777777" w:rsidR="00E02911" w:rsidRPr="00E02911" w:rsidRDefault="00E02911" w:rsidP="00E02911">
      <w:pPr>
        <w:ind w:firstLine="708"/>
        <w:contextualSpacing/>
        <w:jc w:val="both"/>
        <w:rPr>
          <w:rFonts w:ascii="Arial" w:hAnsi="Arial" w:cs="Arial"/>
          <w:sz w:val="24"/>
          <w:szCs w:val="24"/>
        </w:rPr>
      </w:pPr>
      <w:r w:rsidRPr="00E02911">
        <w:rPr>
          <w:rFonts w:ascii="Arial" w:hAnsi="Arial" w:cs="Arial"/>
          <w:sz w:val="24"/>
          <w:szCs w:val="24"/>
        </w:rPr>
        <w:t xml:space="preserve">Wyżej wymienione rozporządzenia utraciły moc z dniem 3 sierpnia 2001 r., na podstawie art. 11 ustawy z dnia 7 grudnia 2000 r., o zmianie ustawy o ochronie przyrody (Dz. U. z 2001 r. poz. 21). Jednocześnie na podstawie art. 21 ust. 4 ustawy z dnia 23 stycznia 2009 r. o zmianie niektórych ustaw w związku ze zmianami w organizacji i podziale zadań administracji publicznej w województwie (Dz. U. Nr 29, poz. 753 ze zm.) kompetencje sejmiku województwa w zakresie ustanowienia pomników przyrody zostały w całości przeniesione na radę miejską. </w:t>
      </w:r>
    </w:p>
    <w:p w14:paraId="4139ADB1" w14:textId="77777777" w:rsidR="00E02911" w:rsidRPr="00E02911" w:rsidRDefault="00E02911" w:rsidP="00E02911">
      <w:pPr>
        <w:ind w:firstLine="708"/>
        <w:contextualSpacing/>
        <w:jc w:val="both"/>
        <w:rPr>
          <w:rFonts w:ascii="Arial" w:hAnsi="Arial" w:cs="Arial"/>
          <w:sz w:val="24"/>
          <w:szCs w:val="24"/>
        </w:rPr>
      </w:pPr>
      <w:r w:rsidRPr="00E02911">
        <w:rPr>
          <w:rFonts w:ascii="Arial" w:hAnsi="Arial" w:cs="Arial"/>
          <w:sz w:val="24"/>
          <w:szCs w:val="24"/>
        </w:rPr>
        <w:t>W celu ujednolicenia dokumentacji i na podstawie przeprowadzonej w sierpniu 2022r. inwentaryzacji terenowej pomników przyrody w niniejszej uchwale przyjmuje się wszystkie istniejące pomniki przyrody na terenie Gminy Pruszcz.</w:t>
      </w:r>
    </w:p>
    <w:p w14:paraId="5CC94234" w14:textId="77777777" w:rsidR="00E02911" w:rsidRPr="00E02911" w:rsidRDefault="00E02911" w:rsidP="00E02911">
      <w:pPr>
        <w:ind w:firstLine="708"/>
        <w:contextualSpacing/>
        <w:jc w:val="both"/>
        <w:rPr>
          <w:rFonts w:ascii="Arial" w:hAnsi="Arial" w:cs="Arial"/>
          <w:sz w:val="24"/>
          <w:szCs w:val="24"/>
        </w:rPr>
      </w:pPr>
      <w:r w:rsidRPr="00E02911">
        <w:rPr>
          <w:rFonts w:ascii="Arial" w:hAnsi="Arial" w:cs="Arial"/>
          <w:sz w:val="24"/>
          <w:szCs w:val="24"/>
        </w:rPr>
        <w:t xml:space="preserve">Projekt niniejszej uchwały został uzgodniony przez Regionalnego Dyrektora Ochrony Środowiska w Bydgoszczy, postanowieniem znak: WOP.623.73.2022.MWK z dnia 8 grudnia 2022 r.  </w:t>
      </w:r>
    </w:p>
    <w:p w14:paraId="1F6E5423" w14:textId="669E8699" w:rsidR="00C931FC" w:rsidRPr="00FE1CE9" w:rsidRDefault="00C931FC" w:rsidP="00361417">
      <w:pPr>
        <w:spacing w:after="0"/>
        <w:jc w:val="both"/>
        <w:rPr>
          <w:rFonts w:ascii="Arial" w:eastAsia="Calibri" w:hAnsi="Arial" w:cs="Arial"/>
          <w:sz w:val="24"/>
          <w:szCs w:val="30"/>
        </w:rPr>
      </w:pPr>
    </w:p>
    <w:p w14:paraId="6A9E8B26" w14:textId="56F13979" w:rsidR="00C931FC" w:rsidRDefault="00C931FC" w:rsidP="00361417">
      <w:pPr>
        <w:spacing w:after="0"/>
        <w:jc w:val="both"/>
        <w:rPr>
          <w:rFonts w:ascii="Arial" w:eastAsia="Calibri" w:hAnsi="Arial" w:cs="Arial"/>
          <w:sz w:val="24"/>
          <w:szCs w:val="30"/>
        </w:rPr>
      </w:pPr>
    </w:p>
    <w:p w14:paraId="7F36C8D8" w14:textId="73C40A44" w:rsidR="00994177" w:rsidRDefault="00994177" w:rsidP="00361417">
      <w:pPr>
        <w:spacing w:after="0"/>
        <w:jc w:val="both"/>
        <w:rPr>
          <w:rFonts w:ascii="Arial" w:eastAsia="Calibri" w:hAnsi="Arial" w:cs="Arial"/>
          <w:sz w:val="24"/>
          <w:szCs w:val="30"/>
        </w:rPr>
      </w:pPr>
    </w:p>
    <w:p w14:paraId="42CAC006" w14:textId="7735809D" w:rsidR="00994177" w:rsidRDefault="00994177" w:rsidP="00361417">
      <w:pPr>
        <w:spacing w:after="0"/>
        <w:jc w:val="both"/>
        <w:rPr>
          <w:rFonts w:ascii="Arial" w:eastAsia="Calibri" w:hAnsi="Arial" w:cs="Arial"/>
          <w:sz w:val="24"/>
          <w:szCs w:val="30"/>
        </w:rPr>
      </w:pPr>
    </w:p>
    <w:p w14:paraId="5A941074" w14:textId="7D481112" w:rsidR="00994177" w:rsidRDefault="00994177" w:rsidP="00361417">
      <w:pPr>
        <w:spacing w:after="0"/>
        <w:jc w:val="both"/>
        <w:rPr>
          <w:rFonts w:ascii="Arial" w:eastAsia="Calibri" w:hAnsi="Arial" w:cs="Arial"/>
          <w:sz w:val="24"/>
          <w:szCs w:val="30"/>
        </w:rPr>
      </w:pPr>
    </w:p>
    <w:p w14:paraId="50C3E510" w14:textId="063764AB" w:rsidR="00994177" w:rsidRDefault="00994177" w:rsidP="00361417">
      <w:pPr>
        <w:spacing w:after="0"/>
        <w:jc w:val="both"/>
        <w:rPr>
          <w:rFonts w:ascii="Arial" w:eastAsia="Calibri" w:hAnsi="Arial" w:cs="Arial"/>
          <w:sz w:val="24"/>
          <w:szCs w:val="30"/>
        </w:rPr>
      </w:pPr>
    </w:p>
    <w:p w14:paraId="161D9D09" w14:textId="091E1C7E" w:rsidR="00994177" w:rsidRDefault="00994177" w:rsidP="00361417">
      <w:pPr>
        <w:spacing w:after="0"/>
        <w:jc w:val="both"/>
        <w:rPr>
          <w:rFonts w:ascii="Arial" w:eastAsia="Calibri" w:hAnsi="Arial" w:cs="Arial"/>
          <w:sz w:val="24"/>
          <w:szCs w:val="30"/>
        </w:rPr>
      </w:pPr>
    </w:p>
    <w:p w14:paraId="6337C66B" w14:textId="6DC3DCFF" w:rsidR="00994177" w:rsidRDefault="00994177" w:rsidP="00361417">
      <w:pPr>
        <w:spacing w:after="0"/>
        <w:jc w:val="both"/>
        <w:rPr>
          <w:rFonts w:ascii="Arial" w:eastAsia="Calibri" w:hAnsi="Arial" w:cs="Arial"/>
          <w:sz w:val="24"/>
          <w:szCs w:val="30"/>
        </w:rPr>
      </w:pPr>
    </w:p>
    <w:p w14:paraId="0E021295" w14:textId="008F9FFF" w:rsidR="00994177" w:rsidRDefault="00994177" w:rsidP="00361417">
      <w:pPr>
        <w:spacing w:after="0"/>
        <w:jc w:val="both"/>
        <w:rPr>
          <w:rFonts w:ascii="Arial" w:eastAsia="Calibri" w:hAnsi="Arial" w:cs="Arial"/>
          <w:sz w:val="24"/>
          <w:szCs w:val="30"/>
        </w:rPr>
      </w:pPr>
    </w:p>
    <w:p w14:paraId="20F9A027" w14:textId="2381B995" w:rsidR="00994177" w:rsidRDefault="00994177" w:rsidP="00361417">
      <w:pPr>
        <w:spacing w:after="0"/>
        <w:jc w:val="both"/>
        <w:rPr>
          <w:rFonts w:ascii="Arial" w:eastAsia="Calibri" w:hAnsi="Arial" w:cs="Arial"/>
          <w:sz w:val="24"/>
          <w:szCs w:val="30"/>
        </w:rPr>
      </w:pPr>
    </w:p>
    <w:p w14:paraId="42B95E0F" w14:textId="5C5A4E3C" w:rsidR="00994177" w:rsidRDefault="00994177" w:rsidP="00361417">
      <w:pPr>
        <w:spacing w:after="0"/>
        <w:jc w:val="both"/>
        <w:rPr>
          <w:rFonts w:ascii="Arial" w:eastAsia="Calibri" w:hAnsi="Arial" w:cs="Arial"/>
          <w:sz w:val="24"/>
          <w:szCs w:val="30"/>
        </w:rPr>
      </w:pPr>
    </w:p>
    <w:p w14:paraId="0F7841CB" w14:textId="1380D51A" w:rsidR="00994177" w:rsidRDefault="00994177" w:rsidP="00361417">
      <w:pPr>
        <w:spacing w:after="0"/>
        <w:jc w:val="both"/>
        <w:rPr>
          <w:rFonts w:ascii="Arial" w:eastAsia="Calibri" w:hAnsi="Arial" w:cs="Arial"/>
          <w:sz w:val="24"/>
          <w:szCs w:val="30"/>
        </w:rPr>
      </w:pPr>
    </w:p>
    <w:p w14:paraId="507BFD71" w14:textId="3FB6BE54" w:rsidR="00994177" w:rsidRDefault="00994177" w:rsidP="00361417">
      <w:pPr>
        <w:spacing w:after="0"/>
        <w:jc w:val="both"/>
        <w:rPr>
          <w:rFonts w:ascii="Arial" w:eastAsia="Calibri" w:hAnsi="Arial" w:cs="Arial"/>
          <w:sz w:val="24"/>
          <w:szCs w:val="30"/>
        </w:rPr>
      </w:pPr>
    </w:p>
    <w:p w14:paraId="60B07408" w14:textId="6C6036BD" w:rsidR="00994177" w:rsidRDefault="00994177" w:rsidP="00361417">
      <w:pPr>
        <w:spacing w:after="0"/>
        <w:jc w:val="both"/>
        <w:rPr>
          <w:rFonts w:ascii="Arial" w:eastAsia="Calibri" w:hAnsi="Arial" w:cs="Arial"/>
          <w:sz w:val="24"/>
          <w:szCs w:val="30"/>
        </w:rPr>
      </w:pPr>
    </w:p>
    <w:p w14:paraId="4220D6B6" w14:textId="00D9ED3F" w:rsidR="00994177" w:rsidRDefault="00994177" w:rsidP="00361417">
      <w:pPr>
        <w:spacing w:after="0"/>
        <w:jc w:val="both"/>
        <w:rPr>
          <w:rFonts w:ascii="Arial" w:eastAsia="Calibri" w:hAnsi="Arial" w:cs="Arial"/>
          <w:sz w:val="24"/>
          <w:szCs w:val="30"/>
        </w:rPr>
      </w:pPr>
    </w:p>
    <w:p w14:paraId="436F374B" w14:textId="1CA914F0" w:rsidR="00994177" w:rsidRDefault="00994177" w:rsidP="00361417">
      <w:pPr>
        <w:spacing w:after="0"/>
        <w:jc w:val="both"/>
        <w:rPr>
          <w:rFonts w:ascii="Arial" w:eastAsia="Calibri" w:hAnsi="Arial" w:cs="Arial"/>
          <w:sz w:val="24"/>
          <w:szCs w:val="30"/>
        </w:rPr>
      </w:pPr>
    </w:p>
    <w:p w14:paraId="2E111D2D" w14:textId="0F1732C9" w:rsidR="00B20482" w:rsidRDefault="00B20482" w:rsidP="00B53F38">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rPr>
          <w:rFonts w:ascii="Arial" w:eastAsia="Calibri" w:hAnsi="Arial" w:cs="Arial"/>
          <w:sz w:val="24"/>
          <w:szCs w:val="30"/>
        </w:rPr>
      </w:pPr>
    </w:p>
    <w:p w14:paraId="0803F980" w14:textId="77777777" w:rsidR="00B53F38" w:rsidRDefault="00B53F38" w:rsidP="00B53F38">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rPr>
          <w:rFonts w:ascii="Arial" w:eastAsia="Times New Roman" w:hAnsi="Arial" w:cs="Arial"/>
          <w:b/>
          <w:sz w:val="28"/>
          <w:szCs w:val="28"/>
          <w:lang w:eastAsia="pl-PL"/>
        </w:rPr>
      </w:pPr>
    </w:p>
    <w:p w14:paraId="6199229C" w14:textId="77777777" w:rsidR="00B20482" w:rsidRDefault="00B20482" w:rsidP="00893F75">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jc w:val="center"/>
        <w:rPr>
          <w:rFonts w:ascii="Arial" w:eastAsia="Times New Roman" w:hAnsi="Arial" w:cs="Arial"/>
          <w:b/>
          <w:sz w:val="28"/>
          <w:szCs w:val="28"/>
          <w:lang w:eastAsia="pl-PL"/>
        </w:rPr>
      </w:pPr>
    </w:p>
    <w:p w14:paraId="31A1A68A" w14:textId="352003F7" w:rsidR="00893F75" w:rsidRPr="00994177" w:rsidRDefault="00B53F38" w:rsidP="00893F75">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0" w:line="240" w:lineRule="auto"/>
        <w:jc w:val="center"/>
        <w:rPr>
          <w:rFonts w:ascii="Arial" w:eastAsia="Times New Roman" w:hAnsi="Arial" w:cs="Arial"/>
          <w:b/>
          <w:sz w:val="28"/>
          <w:szCs w:val="28"/>
          <w:lang w:eastAsia="pl-PL"/>
        </w:rPr>
      </w:pPr>
      <w:r>
        <w:rPr>
          <w:rFonts w:ascii="Arial" w:eastAsia="Times New Roman" w:hAnsi="Arial" w:cs="Arial"/>
          <w:b/>
          <w:sz w:val="28"/>
          <w:szCs w:val="28"/>
          <w:lang w:eastAsia="pl-PL"/>
        </w:rPr>
        <w:lastRenderedPageBreak/>
        <w:tab/>
      </w:r>
      <w:r>
        <w:rPr>
          <w:rFonts w:ascii="Arial" w:eastAsia="Times New Roman" w:hAnsi="Arial" w:cs="Arial"/>
          <w:b/>
          <w:sz w:val="28"/>
          <w:szCs w:val="28"/>
          <w:lang w:eastAsia="pl-PL"/>
        </w:rPr>
        <w:tab/>
      </w:r>
      <w:r w:rsidR="00893F75">
        <w:rPr>
          <w:rFonts w:ascii="Arial" w:eastAsia="Times New Roman" w:hAnsi="Arial" w:cs="Arial"/>
          <w:b/>
          <w:sz w:val="28"/>
          <w:szCs w:val="28"/>
          <w:lang w:eastAsia="pl-PL"/>
        </w:rPr>
        <w:t xml:space="preserve"> </w:t>
      </w:r>
      <w:r w:rsidR="00893F75" w:rsidRPr="00994177">
        <w:rPr>
          <w:rFonts w:ascii="Arial" w:eastAsia="Times New Roman" w:hAnsi="Arial" w:cs="Arial"/>
          <w:b/>
          <w:sz w:val="28"/>
          <w:szCs w:val="28"/>
          <w:lang w:eastAsia="pl-PL"/>
        </w:rPr>
        <w:t>UCHWAŁA</w:t>
      </w:r>
      <w:r w:rsidR="00893F75">
        <w:rPr>
          <w:rFonts w:ascii="Arial" w:eastAsia="Times New Roman" w:hAnsi="Arial" w:cs="Arial"/>
          <w:b/>
          <w:sz w:val="28"/>
          <w:szCs w:val="28"/>
          <w:lang w:eastAsia="pl-PL"/>
        </w:rPr>
        <w:t xml:space="preserve"> INTENCYJNA </w:t>
      </w:r>
      <w:r w:rsidR="00893F75" w:rsidRPr="00994177">
        <w:rPr>
          <w:rFonts w:ascii="Arial" w:eastAsia="Times New Roman" w:hAnsi="Arial" w:cs="Arial"/>
          <w:b/>
          <w:sz w:val="28"/>
          <w:szCs w:val="28"/>
          <w:lang w:eastAsia="pl-PL"/>
        </w:rPr>
        <w:t xml:space="preserve"> NR LI/…/22</w:t>
      </w:r>
      <w:r w:rsidR="00893F75">
        <w:rPr>
          <w:rFonts w:ascii="Arial" w:eastAsia="Times New Roman" w:hAnsi="Arial" w:cs="Arial"/>
          <w:b/>
          <w:sz w:val="28"/>
          <w:szCs w:val="28"/>
          <w:lang w:eastAsia="pl-PL"/>
        </w:rPr>
        <w:t xml:space="preserve">    </w:t>
      </w:r>
      <w:r w:rsidR="00893F75">
        <w:rPr>
          <w:rFonts w:ascii="Arial" w:eastAsia="Times New Roman" w:hAnsi="Arial" w:cs="Arial"/>
          <w:b/>
          <w:sz w:val="28"/>
          <w:szCs w:val="28"/>
          <w:lang w:eastAsia="pl-PL"/>
        </w:rPr>
        <w:tab/>
        <w:t xml:space="preserve">      Ad. 17)          </w:t>
      </w:r>
    </w:p>
    <w:p w14:paraId="217EC052" w14:textId="77777777" w:rsidR="00893F75" w:rsidRPr="00994177" w:rsidRDefault="00893F75" w:rsidP="00893F75">
      <w:pPr>
        <w:autoSpaceDN w:val="0"/>
        <w:spacing w:after="0" w:line="240" w:lineRule="auto"/>
        <w:jc w:val="center"/>
        <w:rPr>
          <w:rFonts w:ascii="Arial" w:eastAsia="Times New Roman" w:hAnsi="Arial" w:cs="Arial"/>
          <w:b/>
          <w:sz w:val="28"/>
          <w:szCs w:val="28"/>
          <w:lang w:eastAsia="pl-PL"/>
        </w:rPr>
      </w:pPr>
      <w:r w:rsidRPr="00994177">
        <w:rPr>
          <w:rFonts w:ascii="Arial" w:eastAsia="Times New Roman" w:hAnsi="Arial" w:cs="Arial"/>
          <w:b/>
          <w:sz w:val="28"/>
          <w:szCs w:val="28"/>
          <w:lang w:eastAsia="pl-PL"/>
        </w:rPr>
        <w:t>RADY   MIEJSKIEJ    PRUSZCZ</w:t>
      </w:r>
    </w:p>
    <w:p w14:paraId="16A4C882" w14:textId="77777777" w:rsidR="00893F75" w:rsidRPr="00994177" w:rsidRDefault="00893F75" w:rsidP="00893F75">
      <w:pPr>
        <w:autoSpaceDN w:val="0"/>
        <w:spacing w:after="240" w:line="240" w:lineRule="auto"/>
        <w:jc w:val="center"/>
        <w:rPr>
          <w:rFonts w:ascii="Arial" w:eastAsia="Times New Roman" w:hAnsi="Arial" w:cs="Arial"/>
          <w:b/>
          <w:sz w:val="28"/>
          <w:szCs w:val="28"/>
          <w:lang w:eastAsia="pl-PL"/>
        </w:rPr>
      </w:pPr>
      <w:r w:rsidRPr="00994177">
        <w:rPr>
          <w:rFonts w:ascii="Arial" w:eastAsia="Times New Roman" w:hAnsi="Arial" w:cs="Arial"/>
          <w:b/>
          <w:sz w:val="28"/>
          <w:szCs w:val="28"/>
          <w:lang w:eastAsia="pl-PL"/>
        </w:rPr>
        <w:t>z dnia 22 grudnia 2022r.</w:t>
      </w:r>
    </w:p>
    <w:p w14:paraId="4AACD7FA" w14:textId="77777777" w:rsidR="00893F75" w:rsidRDefault="00893F75" w:rsidP="00893F75">
      <w:pPr>
        <w:autoSpaceDN w:val="0"/>
        <w:spacing w:after="240" w:line="240" w:lineRule="auto"/>
        <w:jc w:val="both"/>
        <w:rPr>
          <w:rFonts w:ascii="Arial" w:eastAsia="Times New Roman" w:hAnsi="Arial" w:cs="Arial"/>
          <w:b/>
          <w:bCs/>
          <w:sz w:val="28"/>
          <w:szCs w:val="28"/>
          <w:lang w:eastAsia="pl-PL"/>
        </w:rPr>
      </w:pPr>
      <w:r w:rsidRPr="00994177">
        <w:rPr>
          <w:rFonts w:ascii="Arial" w:eastAsia="Times New Roman" w:hAnsi="Arial" w:cs="Arial"/>
          <w:b/>
          <w:bCs/>
          <w:sz w:val="28"/>
          <w:szCs w:val="28"/>
          <w:lang w:eastAsia="pl-PL"/>
        </w:rPr>
        <w:t xml:space="preserve">w sprawie wyrażenia zgody na zabezpieczenie  w budżecie Gminy Pruszcz na rok 2023 środków finansowych na usunięcie nielegalnych wysypisk odpadów </w:t>
      </w:r>
    </w:p>
    <w:p w14:paraId="63E666DD" w14:textId="77777777" w:rsidR="00893F75" w:rsidRPr="00994177" w:rsidRDefault="00893F75" w:rsidP="00893F75">
      <w:pPr>
        <w:autoSpaceDN w:val="0"/>
        <w:spacing w:after="240" w:line="240" w:lineRule="auto"/>
        <w:jc w:val="both"/>
        <w:rPr>
          <w:rFonts w:ascii="Arial" w:eastAsia="Times New Roman" w:hAnsi="Arial" w:cs="Arial"/>
          <w:b/>
          <w:bCs/>
          <w:sz w:val="28"/>
          <w:szCs w:val="28"/>
          <w:lang w:eastAsia="pl-PL"/>
        </w:rPr>
      </w:pPr>
    </w:p>
    <w:p w14:paraId="19050C59" w14:textId="77777777" w:rsidR="00893F75" w:rsidRPr="00994177" w:rsidRDefault="00893F75" w:rsidP="00893F75">
      <w:pPr>
        <w:autoSpaceDN w:val="0"/>
        <w:spacing w:after="240" w:line="240" w:lineRule="auto"/>
        <w:jc w:val="both"/>
        <w:rPr>
          <w:rFonts w:ascii="Arial" w:eastAsia="Times New Roman" w:hAnsi="Arial" w:cs="Arial"/>
          <w:lang w:eastAsia="pl-PL"/>
        </w:rPr>
      </w:pPr>
      <w:r w:rsidRPr="00994177">
        <w:rPr>
          <w:rFonts w:ascii="Arial" w:eastAsia="Times New Roman" w:hAnsi="Arial" w:cs="Arial"/>
          <w:sz w:val="24"/>
          <w:szCs w:val="24"/>
          <w:lang w:eastAsia="pl-PL"/>
        </w:rPr>
        <w:tab/>
      </w:r>
      <w:r w:rsidRPr="00994177">
        <w:rPr>
          <w:rFonts w:ascii="Arial" w:eastAsia="Times New Roman" w:hAnsi="Arial" w:cs="Arial"/>
          <w:lang w:eastAsia="pl-PL"/>
        </w:rPr>
        <w:t xml:space="preserve">Na podstawie art. 18 </w:t>
      </w:r>
      <w:r w:rsidRPr="00994177">
        <w:rPr>
          <w:rFonts w:ascii="Arial" w:eastAsia="Times New Roman" w:hAnsi="Arial" w:cs="Arial"/>
          <w:bCs/>
          <w:lang w:eastAsia="pl-PL"/>
        </w:rPr>
        <w:t>ust. 1</w:t>
      </w:r>
      <w:r w:rsidRPr="00994177">
        <w:rPr>
          <w:rFonts w:ascii="Arial" w:eastAsia="Times New Roman" w:hAnsi="Arial" w:cs="Arial"/>
          <w:lang w:eastAsia="pl-PL"/>
        </w:rPr>
        <w:t xml:space="preserve">  oraz ust. 2 pkt 4 i 15) ustawy z dnia z dnia 8 marca 1990 r. o samorządzie gminnym (</w:t>
      </w:r>
      <w:r w:rsidRPr="00994177">
        <w:rPr>
          <w:rFonts w:ascii="Arial" w:eastAsia="Calibri" w:hAnsi="Arial" w:cs="Arial"/>
        </w:rPr>
        <w:t>t.j.</w:t>
      </w:r>
      <w:r w:rsidRPr="00994177">
        <w:rPr>
          <w:rFonts w:ascii="Arial" w:eastAsia="Times New Roman" w:hAnsi="Arial" w:cs="Arial"/>
          <w:lang w:eastAsia="pl-PL"/>
        </w:rPr>
        <w:t xml:space="preserve"> Dz. U. z 2022 r. poz. 559,1005,10790 i 1561uchwala się, co następuje:</w:t>
      </w:r>
    </w:p>
    <w:p w14:paraId="71B7608F" w14:textId="77777777" w:rsidR="00893F75" w:rsidRDefault="00893F75" w:rsidP="00893F75">
      <w:pPr>
        <w:autoSpaceDN w:val="0"/>
        <w:spacing w:after="240" w:line="240" w:lineRule="auto"/>
        <w:ind w:firstLine="708"/>
        <w:jc w:val="both"/>
        <w:rPr>
          <w:rFonts w:ascii="Arial" w:eastAsia="Times New Roman" w:hAnsi="Arial" w:cs="Arial"/>
          <w:b/>
          <w:bCs/>
          <w:sz w:val="24"/>
          <w:szCs w:val="24"/>
          <w:lang w:eastAsia="pl-PL"/>
        </w:rPr>
      </w:pPr>
    </w:p>
    <w:p w14:paraId="230050ED" w14:textId="77777777" w:rsidR="00893F75" w:rsidRPr="00276704" w:rsidRDefault="00893F75" w:rsidP="00893F75">
      <w:pPr>
        <w:autoSpaceDN w:val="0"/>
        <w:spacing w:after="240" w:line="240" w:lineRule="auto"/>
        <w:jc w:val="both"/>
        <w:rPr>
          <w:rFonts w:ascii="Arial" w:eastAsia="Times New Roman" w:hAnsi="Arial" w:cs="Arial"/>
          <w:sz w:val="24"/>
          <w:szCs w:val="24"/>
          <w:lang w:eastAsia="pl-PL"/>
        </w:rPr>
      </w:pPr>
      <w:r w:rsidRPr="00276704">
        <w:rPr>
          <w:rFonts w:ascii="Arial" w:eastAsia="Times New Roman" w:hAnsi="Arial" w:cs="Arial"/>
          <w:sz w:val="24"/>
          <w:szCs w:val="24"/>
          <w:lang w:eastAsia="pl-PL"/>
        </w:rPr>
        <w:t>§ 1.</w:t>
      </w:r>
    </w:p>
    <w:p w14:paraId="5E2D5B0E" w14:textId="77777777" w:rsidR="00893F75" w:rsidRPr="005A5709" w:rsidRDefault="00893F75" w:rsidP="00893F75">
      <w:pPr>
        <w:autoSpaceDN w:val="0"/>
        <w:spacing w:after="240" w:line="240" w:lineRule="auto"/>
        <w:jc w:val="both"/>
        <w:rPr>
          <w:rFonts w:ascii="Arial" w:eastAsia="Times New Roman" w:hAnsi="Arial" w:cs="Arial"/>
          <w:sz w:val="24"/>
          <w:szCs w:val="24"/>
          <w:lang w:eastAsia="pl-PL"/>
        </w:rPr>
      </w:pPr>
      <w:r w:rsidRPr="005A5709">
        <w:rPr>
          <w:rFonts w:ascii="Arial" w:eastAsia="Times New Roman" w:hAnsi="Arial" w:cs="Arial"/>
          <w:sz w:val="24"/>
          <w:szCs w:val="24"/>
          <w:lang w:eastAsia="pl-PL"/>
        </w:rPr>
        <w:t>W</w:t>
      </w:r>
      <w:r>
        <w:rPr>
          <w:rFonts w:ascii="Arial" w:eastAsia="Times New Roman" w:hAnsi="Arial" w:cs="Arial"/>
          <w:sz w:val="24"/>
          <w:szCs w:val="24"/>
          <w:lang w:eastAsia="pl-PL"/>
        </w:rPr>
        <w:t>yraża się zgodę</w:t>
      </w:r>
      <w:r w:rsidRPr="005A5709">
        <w:rPr>
          <w:rFonts w:ascii="Arial" w:eastAsia="Times New Roman" w:hAnsi="Arial" w:cs="Arial"/>
          <w:sz w:val="24"/>
          <w:szCs w:val="24"/>
          <w:lang w:eastAsia="pl-PL"/>
        </w:rPr>
        <w:t xml:space="preserve">  na zagwarantowanie w budżecie gminy na rok 2023 środków finansowych  przeznaczonych na usunięcie nielegalnych wysypisk odpadów na terenie gminy, uczestnicząc  w realizacji programu NFOŚiGW „Usuwanie </w:t>
      </w:r>
      <w:r>
        <w:rPr>
          <w:rFonts w:ascii="Arial" w:eastAsia="Times New Roman" w:hAnsi="Arial" w:cs="Arial"/>
          <w:sz w:val="24"/>
          <w:szCs w:val="24"/>
          <w:lang w:eastAsia="pl-PL"/>
        </w:rPr>
        <w:t xml:space="preserve"> porzuconych odpadów” lub/i w ramach wykonania zastępczego decyzji wydanych wobec posiadacza odpadów w zakresie usunięcia odpadów niebezpiecznych.</w:t>
      </w:r>
    </w:p>
    <w:p w14:paraId="0D0B0274" w14:textId="77777777" w:rsidR="00893F75" w:rsidRPr="00276704" w:rsidRDefault="00893F75" w:rsidP="00893F75">
      <w:pPr>
        <w:autoSpaceDN w:val="0"/>
        <w:spacing w:after="240" w:line="240" w:lineRule="auto"/>
        <w:jc w:val="both"/>
        <w:rPr>
          <w:rFonts w:ascii="Arial" w:eastAsia="Times New Roman" w:hAnsi="Arial" w:cs="Arial"/>
          <w:sz w:val="24"/>
          <w:szCs w:val="24"/>
          <w:lang w:eastAsia="pl-PL"/>
        </w:rPr>
      </w:pPr>
      <w:r w:rsidRPr="00276704">
        <w:rPr>
          <w:rFonts w:ascii="Arial" w:eastAsia="Times New Roman" w:hAnsi="Arial" w:cs="Arial"/>
          <w:sz w:val="24"/>
          <w:szCs w:val="24"/>
          <w:lang w:eastAsia="pl-PL"/>
        </w:rPr>
        <w:t>§ 2.</w:t>
      </w:r>
    </w:p>
    <w:p w14:paraId="7A69D1DC" w14:textId="77777777" w:rsidR="00893F75" w:rsidRPr="00276704" w:rsidRDefault="00893F75" w:rsidP="00893F75">
      <w:pPr>
        <w:autoSpaceDN w:val="0"/>
        <w:spacing w:after="240" w:line="240" w:lineRule="auto"/>
        <w:jc w:val="both"/>
        <w:rPr>
          <w:rFonts w:ascii="Arial" w:eastAsia="Times New Roman" w:hAnsi="Arial" w:cs="Arial"/>
          <w:sz w:val="24"/>
          <w:szCs w:val="24"/>
          <w:lang w:eastAsia="pl-PL"/>
        </w:rPr>
      </w:pPr>
      <w:r w:rsidRPr="00276704">
        <w:rPr>
          <w:rFonts w:ascii="Arial" w:eastAsia="Times New Roman" w:hAnsi="Arial" w:cs="Arial"/>
          <w:sz w:val="24"/>
          <w:szCs w:val="24"/>
          <w:lang w:eastAsia="pl-PL"/>
        </w:rPr>
        <w:t>Wykonanie uchwały powierza się Burmistrzowi Miasta i Gminy Pruszcz.</w:t>
      </w:r>
    </w:p>
    <w:p w14:paraId="48A4EE31" w14:textId="77777777" w:rsidR="00893F75" w:rsidRPr="00276704" w:rsidRDefault="00893F75" w:rsidP="00893F75">
      <w:pPr>
        <w:autoSpaceDN w:val="0"/>
        <w:spacing w:after="240" w:line="240" w:lineRule="auto"/>
        <w:jc w:val="both"/>
        <w:rPr>
          <w:rFonts w:ascii="Arial" w:eastAsia="Times New Roman" w:hAnsi="Arial" w:cs="Arial"/>
          <w:sz w:val="24"/>
          <w:szCs w:val="24"/>
          <w:lang w:eastAsia="pl-PL"/>
        </w:rPr>
      </w:pPr>
      <w:r w:rsidRPr="00276704">
        <w:rPr>
          <w:rFonts w:ascii="Arial" w:eastAsia="Times New Roman" w:hAnsi="Arial" w:cs="Arial"/>
          <w:sz w:val="24"/>
          <w:szCs w:val="24"/>
          <w:lang w:eastAsia="pl-PL"/>
        </w:rPr>
        <w:t>§ 3.</w:t>
      </w:r>
    </w:p>
    <w:p w14:paraId="7A529EA5" w14:textId="77777777" w:rsidR="00893F75" w:rsidRPr="00276704" w:rsidRDefault="00893F75" w:rsidP="00893F75">
      <w:pPr>
        <w:autoSpaceDN w:val="0"/>
        <w:spacing w:after="240" w:line="240" w:lineRule="auto"/>
        <w:jc w:val="both"/>
        <w:rPr>
          <w:rFonts w:ascii="Arial" w:eastAsia="Times New Roman" w:hAnsi="Arial" w:cs="Arial"/>
          <w:sz w:val="24"/>
          <w:szCs w:val="24"/>
          <w:lang w:eastAsia="pl-PL"/>
        </w:rPr>
      </w:pPr>
      <w:r w:rsidRPr="00276704">
        <w:rPr>
          <w:rFonts w:ascii="Arial" w:eastAsia="Times New Roman" w:hAnsi="Arial" w:cs="Arial"/>
          <w:sz w:val="24"/>
          <w:szCs w:val="24"/>
          <w:lang w:eastAsia="pl-PL"/>
        </w:rPr>
        <w:t>Uchwa</w:t>
      </w:r>
      <w:r>
        <w:rPr>
          <w:rFonts w:ascii="Arial" w:eastAsia="Times New Roman" w:hAnsi="Arial" w:cs="Arial"/>
          <w:sz w:val="24"/>
          <w:szCs w:val="24"/>
          <w:lang w:eastAsia="pl-PL"/>
        </w:rPr>
        <w:t>ł</w:t>
      </w:r>
      <w:r w:rsidRPr="00276704">
        <w:rPr>
          <w:rFonts w:ascii="Arial" w:eastAsia="Times New Roman" w:hAnsi="Arial" w:cs="Arial"/>
          <w:sz w:val="24"/>
          <w:szCs w:val="24"/>
          <w:lang w:eastAsia="pl-PL"/>
        </w:rPr>
        <w:t xml:space="preserve">a wchodzi w życie z dniem podjęcia. </w:t>
      </w:r>
    </w:p>
    <w:p w14:paraId="4E9D1FC5" w14:textId="77777777" w:rsidR="00893F75" w:rsidRPr="00276704" w:rsidRDefault="00893F75" w:rsidP="00893F75">
      <w:pPr>
        <w:autoSpaceDN w:val="0"/>
        <w:spacing w:after="240" w:line="240" w:lineRule="auto"/>
        <w:jc w:val="both"/>
        <w:rPr>
          <w:rFonts w:ascii="Arial" w:eastAsia="Times New Roman" w:hAnsi="Arial" w:cs="Arial"/>
          <w:sz w:val="24"/>
          <w:szCs w:val="24"/>
          <w:lang w:eastAsia="pl-PL"/>
        </w:rPr>
      </w:pPr>
    </w:p>
    <w:p w14:paraId="7CD89DC2" w14:textId="77777777" w:rsidR="00893F75" w:rsidRPr="00477779" w:rsidRDefault="00893F75" w:rsidP="00893F75">
      <w:pPr>
        <w:autoSpaceDN w:val="0"/>
        <w:spacing w:after="240" w:line="240" w:lineRule="auto"/>
        <w:jc w:val="center"/>
        <w:rPr>
          <w:rFonts w:ascii="Arial" w:eastAsia="Times New Roman" w:hAnsi="Arial" w:cs="Arial"/>
          <w:b/>
          <w:bCs/>
          <w:sz w:val="28"/>
          <w:szCs w:val="28"/>
          <w:lang w:eastAsia="pl-PL"/>
        </w:rPr>
      </w:pPr>
      <w:r w:rsidRPr="00477779">
        <w:rPr>
          <w:rFonts w:ascii="Arial" w:eastAsia="Times New Roman" w:hAnsi="Arial" w:cs="Arial"/>
          <w:b/>
          <w:bCs/>
          <w:sz w:val="28"/>
          <w:szCs w:val="28"/>
          <w:lang w:eastAsia="pl-PL"/>
        </w:rPr>
        <w:t>U Z A S A D N I E N I E</w:t>
      </w:r>
    </w:p>
    <w:p w14:paraId="1D290979" w14:textId="77777777" w:rsidR="00893F75" w:rsidRPr="005A5709" w:rsidRDefault="00893F75" w:rsidP="00893F75">
      <w:pPr>
        <w:autoSpaceDN w:val="0"/>
        <w:spacing w:after="240" w:line="360" w:lineRule="auto"/>
        <w:ind w:firstLine="708"/>
        <w:jc w:val="both"/>
        <w:rPr>
          <w:rFonts w:ascii="Arial" w:hAnsi="Arial" w:cs="Arial"/>
          <w:strike/>
          <w:sz w:val="24"/>
          <w:szCs w:val="24"/>
        </w:rPr>
      </w:pPr>
      <w:r w:rsidRPr="00276704">
        <w:rPr>
          <w:rFonts w:ascii="Arial" w:hAnsi="Arial" w:cs="Arial"/>
          <w:sz w:val="24"/>
          <w:szCs w:val="24"/>
        </w:rPr>
        <w:t xml:space="preserve">Zgodnie z ustawą z 14 grudnia 2012 r. o odpadach, obowiązek usunięcia odpadów z miejsca nielegalnego składowania spoczywa na ich posiadaczu. Stosunkowo często jednak posiadacz nie wykonuje tego obowiązku, nawet mimo sankcji w postępowaniu egzekucyjnym lub kar pieniężnych przewidzianych przez prawo ochrony środowiska. Wobec powyższego ich usunięcie spada wówczas  na gminę (zwykle w formie tzw. zastępczego wykonania decyzji w sprawie). Niezadowolenie samorządu  budzi problem </w:t>
      </w:r>
      <w:r>
        <w:rPr>
          <w:rFonts w:ascii="Arial" w:hAnsi="Arial" w:cs="Arial"/>
          <w:sz w:val="24"/>
          <w:szCs w:val="24"/>
        </w:rPr>
        <w:t>finansowania</w:t>
      </w:r>
      <w:r w:rsidRPr="00276704">
        <w:rPr>
          <w:rFonts w:ascii="Arial" w:hAnsi="Arial" w:cs="Arial"/>
          <w:sz w:val="24"/>
          <w:szCs w:val="24"/>
        </w:rPr>
        <w:t xml:space="preserve"> tego zadania, zwłaszcza wobec braku perspektywy wyegzekwowania poniesionych kosztów od posiadacza usuniętych odpadów.</w:t>
      </w:r>
      <w:r w:rsidRPr="00276704">
        <w:rPr>
          <w:rStyle w:val="hgkelc"/>
          <w:rFonts w:ascii="Arial" w:hAnsi="Arial" w:cs="Arial"/>
          <w:sz w:val="24"/>
          <w:szCs w:val="24"/>
        </w:rPr>
        <w:t xml:space="preserve"> Likwidacją dzikich wysypisk odpadów zajmuje się więc gmina. </w:t>
      </w:r>
    </w:p>
    <w:p w14:paraId="4A5D334F" w14:textId="77777777" w:rsidR="00893F75" w:rsidRPr="00C4529B" w:rsidRDefault="00893F75" w:rsidP="00893F75">
      <w:pPr>
        <w:autoSpaceDN w:val="0"/>
        <w:spacing w:after="240" w:line="360" w:lineRule="auto"/>
        <w:ind w:firstLine="708"/>
        <w:jc w:val="both"/>
        <w:rPr>
          <w:rFonts w:ascii="Arial" w:hAnsi="Arial" w:cs="Arial"/>
          <w:color w:val="000000" w:themeColor="text1"/>
          <w:sz w:val="24"/>
          <w:szCs w:val="24"/>
        </w:rPr>
      </w:pPr>
      <w:r w:rsidRPr="00276704">
        <w:rPr>
          <w:rFonts w:ascii="Arial" w:hAnsi="Arial" w:cs="Arial"/>
          <w:sz w:val="24"/>
          <w:szCs w:val="24"/>
        </w:rPr>
        <w:lastRenderedPageBreak/>
        <w:t xml:space="preserve"> Istnieje </w:t>
      </w:r>
      <w:r>
        <w:rPr>
          <w:rFonts w:ascii="Arial" w:hAnsi="Arial" w:cs="Arial"/>
          <w:sz w:val="24"/>
          <w:szCs w:val="24"/>
        </w:rPr>
        <w:t xml:space="preserve">jednak </w:t>
      </w:r>
      <w:r w:rsidRPr="00276704">
        <w:rPr>
          <w:rFonts w:ascii="Arial" w:hAnsi="Arial" w:cs="Arial"/>
          <w:sz w:val="24"/>
          <w:szCs w:val="24"/>
        </w:rPr>
        <w:t>możliwość uzyskania  wsparcia NFOŚiGW  w ramach  programu „usuwania porzuconych odpadów”</w:t>
      </w:r>
      <w:r>
        <w:rPr>
          <w:rFonts w:ascii="Arial" w:hAnsi="Arial" w:cs="Arial"/>
          <w:sz w:val="24"/>
          <w:szCs w:val="24"/>
        </w:rPr>
        <w:t xml:space="preserve"> </w:t>
      </w:r>
      <w:r w:rsidRPr="00C4529B">
        <w:rPr>
          <w:rFonts w:ascii="Arial" w:hAnsi="Arial" w:cs="Arial"/>
          <w:color w:val="000000" w:themeColor="text1"/>
          <w:sz w:val="24"/>
          <w:szCs w:val="24"/>
        </w:rPr>
        <w:t xml:space="preserve">(w przypadku wydania decyzji, o której mowa w art. 26a ustawy o odpadach). </w:t>
      </w:r>
    </w:p>
    <w:p w14:paraId="74863B0F" w14:textId="77777777" w:rsidR="00893F75" w:rsidRPr="00276704" w:rsidRDefault="00893F75" w:rsidP="00893F75">
      <w:pPr>
        <w:spacing w:after="0" w:line="360" w:lineRule="auto"/>
        <w:rPr>
          <w:rFonts w:ascii="Arial" w:eastAsia="Times New Roman" w:hAnsi="Arial" w:cs="Arial"/>
          <w:sz w:val="24"/>
          <w:szCs w:val="24"/>
          <w:lang w:eastAsia="pl-PL"/>
        </w:rPr>
      </w:pPr>
      <w:r w:rsidRPr="00276704">
        <w:rPr>
          <w:rFonts w:ascii="Arial" w:eastAsia="Times New Roman" w:hAnsi="Arial" w:cs="Arial"/>
          <w:sz w:val="24"/>
          <w:szCs w:val="24"/>
          <w:lang w:eastAsia="pl-PL"/>
        </w:rPr>
        <w:t xml:space="preserve">  Na usunięcie niewłaściwie składowanych odpadów gmina może otrzymać dotację Narodowego Funduszu Ochrony Środowiska i Go</w:t>
      </w:r>
      <w:r>
        <w:rPr>
          <w:rFonts w:ascii="Arial" w:eastAsia="Times New Roman" w:hAnsi="Arial" w:cs="Arial"/>
          <w:sz w:val="24"/>
          <w:szCs w:val="24"/>
          <w:lang w:eastAsia="pl-PL"/>
        </w:rPr>
        <w:t xml:space="preserve">spodarki Wodnej w wysokości do </w:t>
      </w:r>
      <w:r>
        <w:rPr>
          <w:rFonts w:ascii="Arial" w:eastAsia="Times New Roman" w:hAnsi="Arial" w:cs="Arial"/>
          <w:color w:val="000000" w:themeColor="text1"/>
          <w:sz w:val="24"/>
          <w:szCs w:val="24"/>
          <w:lang w:eastAsia="pl-PL"/>
        </w:rPr>
        <w:t>8</w:t>
      </w:r>
      <w:r w:rsidRPr="00C4529B">
        <w:rPr>
          <w:rFonts w:ascii="Arial" w:eastAsia="Times New Roman" w:hAnsi="Arial" w:cs="Arial"/>
          <w:color w:val="000000" w:themeColor="text1"/>
          <w:sz w:val="24"/>
          <w:szCs w:val="24"/>
          <w:lang w:eastAsia="pl-PL"/>
        </w:rPr>
        <w:t>0 proc. Kosztów (wg wskaźnika G</w:t>
      </w:r>
      <w:r>
        <w:rPr>
          <w:rFonts w:ascii="Arial" w:eastAsia="Times New Roman" w:hAnsi="Arial" w:cs="Arial"/>
          <w:color w:val="000000" w:themeColor="text1"/>
          <w:sz w:val="24"/>
          <w:szCs w:val="24"/>
          <w:lang w:eastAsia="pl-PL"/>
        </w:rPr>
        <w:t xml:space="preserve"> max 60%</w:t>
      </w:r>
      <w:r w:rsidRPr="00C4529B">
        <w:rPr>
          <w:rFonts w:ascii="Arial" w:eastAsia="Times New Roman" w:hAnsi="Arial" w:cs="Arial"/>
          <w:color w:val="000000" w:themeColor="text1"/>
          <w:sz w:val="24"/>
          <w:szCs w:val="24"/>
          <w:lang w:eastAsia="pl-PL"/>
        </w:rPr>
        <w:t>):</w:t>
      </w:r>
    </w:p>
    <w:p w14:paraId="5C9494BA" w14:textId="77777777" w:rsidR="00893F75" w:rsidRPr="00276704" w:rsidRDefault="00893F75" w:rsidP="00893F75">
      <w:pPr>
        <w:pStyle w:val="Akapitzlist"/>
        <w:numPr>
          <w:ilvl w:val="0"/>
          <w:numId w:val="16"/>
        </w:numPr>
        <w:spacing w:after="0" w:line="360" w:lineRule="auto"/>
        <w:rPr>
          <w:rFonts w:ascii="Arial" w:eastAsia="Times New Roman" w:hAnsi="Arial" w:cs="Arial"/>
          <w:sz w:val="24"/>
          <w:szCs w:val="24"/>
          <w:lang w:eastAsia="pl-PL"/>
        </w:rPr>
      </w:pPr>
      <w:r w:rsidRPr="00276704">
        <w:rPr>
          <w:rFonts w:ascii="Arial" w:eastAsia="Times New Roman" w:hAnsi="Arial" w:cs="Arial"/>
          <w:sz w:val="24"/>
          <w:szCs w:val="24"/>
          <w:lang w:eastAsia="pl-PL"/>
        </w:rPr>
        <w:t xml:space="preserve">W formie dotacji, gdy  odpady  zagrażają zdrowiu lub życiu ludzi albo powodować nieodwracalne szkody środowiska, a miejsce ich składowania musi być własnością gminy lub Skarbu Państwa </w:t>
      </w:r>
      <w:r>
        <w:rPr>
          <w:rFonts w:ascii="Arial" w:eastAsia="Times New Roman" w:hAnsi="Arial" w:cs="Arial"/>
          <w:sz w:val="24"/>
          <w:szCs w:val="24"/>
          <w:lang w:eastAsia="pl-PL"/>
        </w:rPr>
        <w:t>w wysokości 6</w:t>
      </w:r>
      <w:r w:rsidRPr="00276704">
        <w:rPr>
          <w:rFonts w:ascii="Arial" w:eastAsia="Times New Roman" w:hAnsi="Arial" w:cs="Arial"/>
          <w:sz w:val="24"/>
          <w:szCs w:val="24"/>
          <w:lang w:eastAsia="pl-PL"/>
        </w:rPr>
        <w:t xml:space="preserve">0% kosztów kwalifikowanych </w:t>
      </w:r>
      <w:r>
        <w:rPr>
          <w:rFonts w:ascii="Arial" w:eastAsia="Times New Roman" w:hAnsi="Arial" w:cs="Arial"/>
          <w:sz w:val="24"/>
          <w:szCs w:val="24"/>
          <w:lang w:eastAsia="pl-PL"/>
        </w:rPr>
        <w:t>(wg wskaźnika G – max 60%)</w:t>
      </w:r>
    </w:p>
    <w:p w14:paraId="4B1A7B29" w14:textId="77777777" w:rsidR="00893F75" w:rsidRPr="00276704" w:rsidRDefault="00893F75" w:rsidP="00893F75">
      <w:pPr>
        <w:pStyle w:val="Akapitzlist"/>
        <w:numPr>
          <w:ilvl w:val="0"/>
          <w:numId w:val="16"/>
        </w:numPr>
        <w:spacing w:after="0"/>
        <w:rPr>
          <w:rFonts w:ascii="Arial" w:eastAsia="Times New Roman" w:hAnsi="Arial" w:cs="Arial"/>
          <w:sz w:val="24"/>
          <w:szCs w:val="24"/>
          <w:lang w:eastAsia="pl-PL"/>
        </w:rPr>
      </w:pPr>
      <w:r w:rsidRPr="00276704">
        <w:rPr>
          <w:rFonts w:ascii="Arial" w:eastAsia="Times New Roman" w:hAnsi="Arial" w:cs="Arial"/>
          <w:sz w:val="24"/>
          <w:szCs w:val="24"/>
          <w:lang w:eastAsia="pl-PL"/>
        </w:rPr>
        <w:t xml:space="preserve"> pożyczki do 100 proc. kosztów na usunięcie odpadów.</w:t>
      </w:r>
    </w:p>
    <w:p w14:paraId="51F3BAB2" w14:textId="77777777" w:rsidR="00893F75" w:rsidRPr="00276704" w:rsidRDefault="00893F75" w:rsidP="00893F75">
      <w:pPr>
        <w:autoSpaceDN w:val="0"/>
        <w:spacing w:after="240" w:line="276" w:lineRule="auto"/>
        <w:jc w:val="both"/>
        <w:rPr>
          <w:rFonts w:ascii="Arial" w:eastAsia="Andale Sans UI" w:hAnsi="Arial" w:cs="Arial"/>
          <w:kern w:val="3"/>
          <w:sz w:val="24"/>
          <w:szCs w:val="24"/>
          <w:lang w:val="de-DE" w:eastAsia="ja-JP" w:bidi="fa-IR"/>
        </w:rPr>
      </w:pPr>
    </w:p>
    <w:p w14:paraId="0E4E2099" w14:textId="77777777" w:rsidR="00893F75" w:rsidRPr="00276704" w:rsidRDefault="00893F75" w:rsidP="00893F75">
      <w:pPr>
        <w:pStyle w:val="NormalnyWeb"/>
        <w:spacing w:line="276" w:lineRule="auto"/>
        <w:rPr>
          <w:rFonts w:ascii="Arial" w:hAnsi="Arial" w:cs="Arial"/>
        </w:rPr>
      </w:pPr>
      <w:r>
        <w:rPr>
          <w:rFonts w:ascii="Arial" w:hAnsi="Arial" w:cs="Arial"/>
        </w:rPr>
        <w:t>Stąd akceptacja na zabezpieczenie środków finansowych w budżecie gminy na rok 2023.</w:t>
      </w:r>
    </w:p>
    <w:p w14:paraId="66455091" w14:textId="77777777" w:rsidR="00893F75" w:rsidRPr="00276704" w:rsidRDefault="00893F75" w:rsidP="00893F75">
      <w:pPr>
        <w:rPr>
          <w:rFonts w:ascii="Arial" w:hAnsi="Arial" w:cs="Arial"/>
          <w:sz w:val="24"/>
          <w:szCs w:val="24"/>
        </w:rPr>
      </w:pPr>
    </w:p>
    <w:p w14:paraId="442D6C64" w14:textId="77777777" w:rsidR="004523DD" w:rsidRPr="00FE1CE9" w:rsidRDefault="004523DD" w:rsidP="00AD1220">
      <w:pPr>
        <w:spacing w:after="0"/>
        <w:jc w:val="center"/>
        <w:rPr>
          <w:rFonts w:ascii="Arial" w:eastAsia="Times New Roman" w:hAnsi="Arial" w:cs="Arial"/>
          <w:sz w:val="24"/>
          <w:szCs w:val="24"/>
          <w:lang w:eastAsia="pl-PL"/>
        </w:rPr>
      </w:pPr>
      <w:bookmarkStart w:id="6" w:name="_GoBack"/>
      <w:bookmarkEnd w:id="6"/>
    </w:p>
    <w:sectPr w:rsidR="004523DD" w:rsidRPr="00FE1CE9">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20002A87" w:usb1="00000000" w:usb2="00000000"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Liberation Serif">
    <w:altName w:val="Times New Roman"/>
    <w:panose1 w:val="02020603050405020304"/>
    <w:charset w:val="EE"/>
    <w:family w:val="roman"/>
    <w:pitch w:val="variable"/>
    <w:sig w:usb0="E0000AFF"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Arial">
    <w:panose1 w:val="020B0604020202020204"/>
    <w:charset w:val="EE"/>
    <w:family w:val="swiss"/>
    <w:pitch w:val="variable"/>
    <w:sig w:usb0="20002A87" w:usb1="00000000" w:usb2="00000000" w:usb3="00000000" w:csb0="000001FF" w:csb1="00000000"/>
  </w:font>
  <w:font w:name="Andale Sans UI">
    <w:charset w:val="00"/>
    <w:family w:val="auto"/>
    <w:pitch w:val="variable"/>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decimal"/>
      <w:lvlText w:val="%1)"/>
      <w:lvlJc w:val="left"/>
      <w:pPr>
        <w:tabs>
          <w:tab w:val="num" w:pos="0"/>
        </w:tabs>
        <w:ind w:left="1095" w:hanging="375"/>
      </w:pPr>
      <w:rPr>
        <w:rFonts w:ascii="Times New Roman" w:eastAsia="Times New Roman" w:hAnsi="Times New Roman" w:cs="Times New Roman"/>
      </w:rPr>
    </w:lvl>
  </w:abstractNum>
  <w:abstractNum w:abstractNumId="1">
    <w:nsid w:val="00000005"/>
    <w:multiLevelType w:val="singleLevel"/>
    <w:tmpl w:val="00000005"/>
    <w:name w:val="WW8Num6"/>
    <w:lvl w:ilvl="0">
      <w:start w:val="1"/>
      <w:numFmt w:val="decimal"/>
      <w:lvlText w:val="%1)"/>
      <w:lvlJc w:val="left"/>
      <w:pPr>
        <w:tabs>
          <w:tab w:val="num" w:pos="0"/>
        </w:tabs>
        <w:ind w:left="1080" w:hanging="360"/>
      </w:pPr>
    </w:lvl>
  </w:abstractNum>
  <w:abstractNum w:abstractNumId="2">
    <w:nsid w:val="00000006"/>
    <w:multiLevelType w:val="singleLevel"/>
    <w:tmpl w:val="00000006"/>
    <w:name w:val="WW8Num7"/>
    <w:lvl w:ilvl="0">
      <w:start w:val="1"/>
      <w:numFmt w:val="decimal"/>
      <w:lvlText w:val="%1)"/>
      <w:lvlJc w:val="left"/>
      <w:pPr>
        <w:tabs>
          <w:tab w:val="num" w:pos="0"/>
        </w:tabs>
        <w:ind w:left="960" w:hanging="360"/>
      </w:pPr>
    </w:lvl>
  </w:abstractNum>
  <w:abstractNum w:abstractNumId="3">
    <w:nsid w:val="00F61351"/>
    <w:multiLevelType w:val="hybridMultilevel"/>
    <w:tmpl w:val="9686424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nsid w:val="08460F67"/>
    <w:multiLevelType w:val="multilevel"/>
    <w:tmpl w:val="388A7002"/>
    <w:lvl w:ilvl="0">
      <w:start w:val="1"/>
      <w:numFmt w:val="decimal"/>
      <w:lvlText w:val="%1."/>
      <w:lvlJc w:val="left"/>
      <w:pPr>
        <w:ind w:left="795" w:hanging="360"/>
      </w:pPr>
      <w:rPr>
        <w:b/>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nsid w:val="1C621A82"/>
    <w:multiLevelType w:val="multilevel"/>
    <w:tmpl w:val="81F8942E"/>
    <w:lvl w:ilvl="0">
      <w:start w:val="1"/>
      <w:numFmt w:val="decimal"/>
      <w:lvlText w:val="%1."/>
      <w:lvlJc w:val="left"/>
      <w:pPr>
        <w:ind w:left="795" w:hanging="360"/>
      </w:pPr>
      <w:rPr>
        <w:b/>
        <w:sz w:val="24"/>
        <w:szCs w:val="24"/>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nsid w:val="37196BC2"/>
    <w:multiLevelType w:val="multilevel"/>
    <w:tmpl w:val="9424C8F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46AF66B6"/>
    <w:multiLevelType w:val="hybridMultilevel"/>
    <w:tmpl w:val="DDB2A5E8"/>
    <w:lvl w:ilvl="0" w:tplc="31A4D5B8">
      <w:start w:val="1"/>
      <w:numFmt w:val="decimal"/>
      <w:lvlText w:val="%1."/>
      <w:lvlJc w:val="left"/>
      <w:pPr>
        <w:ind w:left="720" w:hanging="360"/>
      </w:pPr>
      <w:rPr>
        <w:b/>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48A2CA1A">
      <w:start w:val="1"/>
      <w:numFmt w:val="decimal"/>
      <w:lvlText w:val="%4."/>
      <w:lvlJc w:val="left"/>
      <w:pPr>
        <w:ind w:left="2880" w:hanging="360"/>
      </w:pPr>
      <w:rPr>
        <w:b/>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
    <w:nsid w:val="474D1B97"/>
    <w:multiLevelType w:val="multilevel"/>
    <w:tmpl w:val="44783EE0"/>
    <w:lvl w:ilvl="0">
      <w:start w:val="1"/>
      <w:numFmt w:val="decimal"/>
      <w:lvlText w:val="%1."/>
      <w:lvlJc w:val="left"/>
      <w:pPr>
        <w:ind w:left="718" w:hanging="360"/>
      </w:pPr>
      <w:rPr>
        <w:b/>
      </w:rPr>
    </w:lvl>
    <w:lvl w:ilvl="1">
      <w:start w:val="1"/>
      <w:numFmt w:val="decimal"/>
      <w:lvlText w:val="%2."/>
      <w:lvlJc w:val="left"/>
      <w:pPr>
        <w:ind w:left="1003" w:hanging="360"/>
      </w:pPr>
    </w:lvl>
    <w:lvl w:ilvl="2">
      <w:start w:val="1"/>
      <w:numFmt w:val="decimal"/>
      <w:lvlText w:val="%3."/>
      <w:lvlJc w:val="left"/>
      <w:pPr>
        <w:ind w:left="1723" w:hanging="360"/>
      </w:pPr>
    </w:lvl>
    <w:lvl w:ilvl="3">
      <w:start w:val="1"/>
      <w:numFmt w:val="decimal"/>
      <w:lvlText w:val="%4."/>
      <w:lvlJc w:val="left"/>
      <w:pPr>
        <w:ind w:left="2443" w:hanging="360"/>
      </w:pPr>
    </w:lvl>
    <w:lvl w:ilvl="4">
      <w:start w:val="1"/>
      <w:numFmt w:val="decimal"/>
      <w:lvlText w:val="%5."/>
      <w:lvlJc w:val="left"/>
      <w:pPr>
        <w:ind w:left="3163" w:hanging="360"/>
      </w:pPr>
    </w:lvl>
    <w:lvl w:ilvl="5">
      <w:start w:val="1"/>
      <w:numFmt w:val="decimal"/>
      <w:lvlText w:val="%6."/>
      <w:lvlJc w:val="left"/>
      <w:pPr>
        <w:ind w:left="3883" w:hanging="360"/>
      </w:pPr>
    </w:lvl>
    <w:lvl w:ilvl="6">
      <w:start w:val="1"/>
      <w:numFmt w:val="decimal"/>
      <w:lvlText w:val="%7."/>
      <w:lvlJc w:val="left"/>
      <w:pPr>
        <w:ind w:left="4603" w:hanging="360"/>
      </w:pPr>
    </w:lvl>
    <w:lvl w:ilvl="7">
      <w:start w:val="1"/>
      <w:numFmt w:val="decimal"/>
      <w:lvlText w:val="%8."/>
      <w:lvlJc w:val="left"/>
      <w:pPr>
        <w:ind w:left="5323" w:hanging="360"/>
      </w:pPr>
    </w:lvl>
    <w:lvl w:ilvl="8">
      <w:start w:val="1"/>
      <w:numFmt w:val="decimal"/>
      <w:lvlText w:val="%9."/>
      <w:lvlJc w:val="left"/>
      <w:pPr>
        <w:ind w:left="6043" w:hanging="360"/>
      </w:pPr>
    </w:lvl>
  </w:abstractNum>
  <w:abstractNum w:abstractNumId="9">
    <w:nsid w:val="49FF7E0F"/>
    <w:multiLevelType w:val="hybridMultilevel"/>
    <w:tmpl w:val="3B80ED76"/>
    <w:lvl w:ilvl="0" w:tplc="5FC43DF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4E0B37D6"/>
    <w:multiLevelType w:val="multilevel"/>
    <w:tmpl w:val="9F26100A"/>
    <w:lvl w:ilvl="0">
      <w:start w:val="1"/>
      <w:numFmt w:val="decimal"/>
      <w:lvlText w:val="%1."/>
      <w:lvlJc w:val="left"/>
      <w:pPr>
        <w:ind w:left="795" w:hanging="360"/>
      </w:pPr>
      <w:rPr>
        <w:b/>
      </w:rPr>
    </w:lvl>
    <w:lvl w:ilvl="1">
      <w:start w:val="1"/>
      <w:numFmt w:val="decimal"/>
      <w:lvlText w:val="%2."/>
      <w:lvlJc w:val="left"/>
      <w:pPr>
        <w:ind w:left="644"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nsid w:val="5A9426A0"/>
    <w:multiLevelType w:val="multilevel"/>
    <w:tmpl w:val="285EFA40"/>
    <w:lvl w:ilvl="0">
      <w:start w:val="1"/>
      <w:numFmt w:val="decimal"/>
      <w:lvlText w:val="%1."/>
      <w:lvlJc w:val="left"/>
      <w:pPr>
        <w:ind w:left="795" w:hanging="360"/>
      </w:pPr>
      <w:rPr>
        <w:b/>
      </w:rPr>
    </w:lvl>
    <w:lvl w:ilvl="1">
      <w:start w:val="1"/>
      <w:numFmt w:val="lowerLetter"/>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nsid w:val="5D067466"/>
    <w:multiLevelType w:val="hybridMultilevel"/>
    <w:tmpl w:val="9C18B31C"/>
    <w:lvl w:ilvl="0" w:tplc="064029F4">
      <w:start w:val="1"/>
      <w:numFmt w:val="decimal"/>
      <w:lvlText w:val="%1."/>
      <w:lvlJc w:val="left"/>
      <w:pPr>
        <w:tabs>
          <w:tab w:val="num" w:pos="795"/>
        </w:tabs>
        <w:ind w:left="795" w:hanging="360"/>
      </w:pPr>
      <w:rPr>
        <w:b/>
        <w:color w:val="auto"/>
        <w:sz w:val="24"/>
        <w:szCs w:val="24"/>
      </w:rPr>
    </w:lvl>
    <w:lvl w:ilvl="1" w:tplc="C56AF69C">
      <w:start w:val="1"/>
      <w:numFmt w:val="decimal"/>
      <w:lvlText w:val="%2)"/>
      <w:lvlJc w:val="left"/>
      <w:pPr>
        <w:ind w:left="1785" w:hanging="705"/>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3">
    <w:nsid w:val="621A46C2"/>
    <w:multiLevelType w:val="hybridMultilevel"/>
    <w:tmpl w:val="8A96331A"/>
    <w:lvl w:ilvl="0" w:tplc="8B666F0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67130933"/>
    <w:multiLevelType w:val="hybridMultilevel"/>
    <w:tmpl w:val="DDFE0312"/>
    <w:lvl w:ilvl="0" w:tplc="35B23780">
      <w:start w:val="1"/>
      <w:numFmt w:val="decimal"/>
      <w:lvlText w:val="%1."/>
      <w:lvlJc w:val="left"/>
      <w:pPr>
        <w:ind w:left="1068" w:hanging="360"/>
      </w:pPr>
      <w:rPr>
        <w:b/>
        <w:color w:val="auto"/>
      </w:r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start w:val="1"/>
      <w:numFmt w:val="lowerLetter"/>
      <w:lvlText w:val="%5."/>
      <w:lvlJc w:val="left"/>
      <w:pPr>
        <w:ind w:left="3948" w:hanging="360"/>
      </w:pPr>
    </w:lvl>
    <w:lvl w:ilvl="5" w:tplc="0415001B">
      <w:start w:val="1"/>
      <w:numFmt w:val="lowerRoman"/>
      <w:lvlText w:val="%6."/>
      <w:lvlJc w:val="right"/>
      <w:pPr>
        <w:ind w:left="4668" w:hanging="180"/>
      </w:pPr>
    </w:lvl>
    <w:lvl w:ilvl="6" w:tplc="0415000F">
      <w:start w:val="1"/>
      <w:numFmt w:val="decimal"/>
      <w:lvlText w:val="%7."/>
      <w:lvlJc w:val="left"/>
      <w:pPr>
        <w:ind w:left="5388" w:hanging="360"/>
      </w:pPr>
    </w:lvl>
    <w:lvl w:ilvl="7" w:tplc="04150019">
      <w:start w:val="1"/>
      <w:numFmt w:val="lowerLetter"/>
      <w:lvlText w:val="%8."/>
      <w:lvlJc w:val="left"/>
      <w:pPr>
        <w:ind w:left="6108" w:hanging="360"/>
      </w:pPr>
    </w:lvl>
    <w:lvl w:ilvl="8" w:tplc="0415001B">
      <w:start w:val="1"/>
      <w:numFmt w:val="lowerRoman"/>
      <w:lvlText w:val="%9."/>
      <w:lvlJc w:val="right"/>
      <w:pPr>
        <w:ind w:left="6828" w:hanging="180"/>
      </w:pPr>
    </w:lvl>
  </w:abstractNum>
  <w:abstractNum w:abstractNumId="15">
    <w:nsid w:val="6A396C8D"/>
    <w:multiLevelType w:val="hybridMultilevel"/>
    <w:tmpl w:val="6F185D1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nsid w:val="6EE633E9"/>
    <w:multiLevelType w:val="hybridMultilevel"/>
    <w:tmpl w:val="6F185D1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72BD0414"/>
    <w:multiLevelType w:val="hybridMultilevel"/>
    <w:tmpl w:val="E1841278"/>
    <w:lvl w:ilvl="0" w:tplc="02CCBA9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794A6E3B"/>
    <w:multiLevelType w:val="multilevel"/>
    <w:tmpl w:val="54F23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5"/>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
  </w:num>
  <w:num w:numId="11">
    <w:abstractNumId w:val="6"/>
  </w:num>
  <w:num w:numId="12">
    <w:abstractNumId w:val="17"/>
  </w:num>
  <w:num w:numId="13">
    <w:abstractNumId w:val="9"/>
  </w:num>
  <w:num w:numId="14">
    <w:abstractNumId w:val="13"/>
  </w:num>
  <w:num w:numId="15">
    <w:abstractNumId w:val="15"/>
  </w:num>
  <w:num w:numId="16">
    <w:abstractNumId w:val="1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compat>
    <w:compatSetting w:name="compatibilityMode" w:uri="http://schemas.microsoft.com/office/word" w:val="12"/>
  </w:compat>
  <w:rsids>
    <w:rsidRoot w:val="00BE2324"/>
    <w:rsid w:val="000243E8"/>
    <w:rsid w:val="000300C9"/>
    <w:rsid w:val="000472F6"/>
    <w:rsid w:val="00047C06"/>
    <w:rsid w:val="000630A6"/>
    <w:rsid w:val="00064B30"/>
    <w:rsid w:val="00066CCE"/>
    <w:rsid w:val="00066D9F"/>
    <w:rsid w:val="000831D4"/>
    <w:rsid w:val="000C4BBF"/>
    <w:rsid w:val="000D76C9"/>
    <w:rsid w:val="000E11E4"/>
    <w:rsid w:val="000E336E"/>
    <w:rsid w:val="000E636B"/>
    <w:rsid w:val="000F2E17"/>
    <w:rsid w:val="000F442C"/>
    <w:rsid w:val="00100100"/>
    <w:rsid w:val="00103B50"/>
    <w:rsid w:val="00120CA7"/>
    <w:rsid w:val="00135CBB"/>
    <w:rsid w:val="0017458D"/>
    <w:rsid w:val="001952E9"/>
    <w:rsid w:val="001A1431"/>
    <w:rsid w:val="001C6265"/>
    <w:rsid w:val="001E27D1"/>
    <w:rsid w:val="001E49DC"/>
    <w:rsid w:val="001F4806"/>
    <w:rsid w:val="001F4F8C"/>
    <w:rsid w:val="0024303F"/>
    <w:rsid w:val="0025085C"/>
    <w:rsid w:val="00254B44"/>
    <w:rsid w:val="0026224C"/>
    <w:rsid w:val="00272ED3"/>
    <w:rsid w:val="0027365A"/>
    <w:rsid w:val="00283C99"/>
    <w:rsid w:val="00291024"/>
    <w:rsid w:val="002C19D3"/>
    <w:rsid w:val="002C6F04"/>
    <w:rsid w:val="003446A2"/>
    <w:rsid w:val="00353C29"/>
    <w:rsid w:val="00354EA2"/>
    <w:rsid w:val="00361417"/>
    <w:rsid w:val="003A1A23"/>
    <w:rsid w:val="003B4116"/>
    <w:rsid w:val="003F6443"/>
    <w:rsid w:val="003F6663"/>
    <w:rsid w:val="00423F01"/>
    <w:rsid w:val="004512FC"/>
    <w:rsid w:val="004523DD"/>
    <w:rsid w:val="00454EDE"/>
    <w:rsid w:val="00480139"/>
    <w:rsid w:val="00496558"/>
    <w:rsid w:val="004B036E"/>
    <w:rsid w:val="004C1FE1"/>
    <w:rsid w:val="004E107C"/>
    <w:rsid w:val="0051042D"/>
    <w:rsid w:val="005230C2"/>
    <w:rsid w:val="00526477"/>
    <w:rsid w:val="005369CE"/>
    <w:rsid w:val="0054042E"/>
    <w:rsid w:val="005432A3"/>
    <w:rsid w:val="005646B1"/>
    <w:rsid w:val="00592F83"/>
    <w:rsid w:val="00597BFC"/>
    <w:rsid w:val="005A0991"/>
    <w:rsid w:val="005A10F9"/>
    <w:rsid w:val="005B193C"/>
    <w:rsid w:val="005C32D1"/>
    <w:rsid w:val="005C4D37"/>
    <w:rsid w:val="005D45B6"/>
    <w:rsid w:val="005D7C21"/>
    <w:rsid w:val="005F3DC7"/>
    <w:rsid w:val="006459E5"/>
    <w:rsid w:val="00661E9C"/>
    <w:rsid w:val="006D2DAC"/>
    <w:rsid w:val="006E3C0B"/>
    <w:rsid w:val="006E6BBB"/>
    <w:rsid w:val="00734BCC"/>
    <w:rsid w:val="0074111D"/>
    <w:rsid w:val="0076227F"/>
    <w:rsid w:val="0077535A"/>
    <w:rsid w:val="007A012B"/>
    <w:rsid w:val="007B04F1"/>
    <w:rsid w:val="007B5621"/>
    <w:rsid w:val="007F0070"/>
    <w:rsid w:val="008258D6"/>
    <w:rsid w:val="00830390"/>
    <w:rsid w:val="00832BEE"/>
    <w:rsid w:val="00850581"/>
    <w:rsid w:val="008612A0"/>
    <w:rsid w:val="008913E3"/>
    <w:rsid w:val="00893F75"/>
    <w:rsid w:val="008A3713"/>
    <w:rsid w:val="008B1142"/>
    <w:rsid w:val="008B782A"/>
    <w:rsid w:val="008B7EF1"/>
    <w:rsid w:val="008C2E6E"/>
    <w:rsid w:val="008F14C9"/>
    <w:rsid w:val="009505C3"/>
    <w:rsid w:val="00956C5A"/>
    <w:rsid w:val="00987884"/>
    <w:rsid w:val="009931B4"/>
    <w:rsid w:val="00994177"/>
    <w:rsid w:val="009C1E71"/>
    <w:rsid w:val="009C5260"/>
    <w:rsid w:val="009C5F63"/>
    <w:rsid w:val="009C71D9"/>
    <w:rsid w:val="009D4730"/>
    <w:rsid w:val="009D4D1E"/>
    <w:rsid w:val="009F5266"/>
    <w:rsid w:val="00A31B29"/>
    <w:rsid w:val="00A343F7"/>
    <w:rsid w:val="00A36380"/>
    <w:rsid w:val="00A36963"/>
    <w:rsid w:val="00A55095"/>
    <w:rsid w:val="00A606D8"/>
    <w:rsid w:val="00A62EA8"/>
    <w:rsid w:val="00A732B9"/>
    <w:rsid w:val="00A76B06"/>
    <w:rsid w:val="00A94063"/>
    <w:rsid w:val="00AA05B1"/>
    <w:rsid w:val="00AD029F"/>
    <w:rsid w:val="00AD1220"/>
    <w:rsid w:val="00AE2967"/>
    <w:rsid w:val="00B20482"/>
    <w:rsid w:val="00B27B44"/>
    <w:rsid w:val="00B53F38"/>
    <w:rsid w:val="00B54D07"/>
    <w:rsid w:val="00B71B51"/>
    <w:rsid w:val="00B74480"/>
    <w:rsid w:val="00B86A5D"/>
    <w:rsid w:val="00BD5E52"/>
    <w:rsid w:val="00BE2324"/>
    <w:rsid w:val="00BF5970"/>
    <w:rsid w:val="00C15B65"/>
    <w:rsid w:val="00C753BA"/>
    <w:rsid w:val="00C85DC0"/>
    <w:rsid w:val="00C90158"/>
    <w:rsid w:val="00C931FC"/>
    <w:rsid w:val="00CA2D3E"/>
    <w:rsid w:val="00CD3E29"/>
    <w:rsid w:val="00D000E5"/>
    <w:rsid w:val="00D11DE2"/>
    <w:rsid w:val="00D30A2B"/>
    <w:rsid w:val="00D31727"/>
    <w:rsid w:val="00D333FF"/>
    <w:rsid w:val="00D4698D"/>
    <w:rsid w:val="00D55E28"/>
    <w:rsid w:val="00DA4E1D"/>
    <w:rsid w:val="00DD2E21"/>
    <w:rsid w:val="00DE6B03"/>
    <w:rsid w:val="00E02911"/>
    <w:rsid w:val="00E360FD"/>
    <w:rsid w:val="00E5320B"/>
    <w:rsid w:val="00E5497A"/>
    <w:rsid w:val="00E715BE"/>
    <w:rsid w:val="00E74001"/>
    <w:rsid w:val="00E762DC"/>
    <w:rsid w:val="00E86BC3"/>
    <w:rsid w:val="00EE7F22"/>
    <w:rsid w:val="00EF4B7E"/>
    <w:rsid w:val="00F2649C"/>
    <w:rsid w:val="00F27294"/>
    <w:rsid w:val="00F54B6E"/>
    <w:rsid w:val="00F83AC5"/>
    <w:rsid w:val="00FB5015"/>
    <w:rsid w:val="00FE1CE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rules v:ext="edit">
        <o:r id="V:Rule1" type="connector" idref="#Łącznik prosty ze strzałką 1"/>
      </o:rules>
    </o:shapelayout>
  </w:shapeDefaults>
  <w:decimalSymbol w:val=","/>
  <w:listSeparator w:val=";"/>
  <w14:docId w14:val="20D958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Bezlisty1">
    <w:name w:val="Bez listy1"/>
    <w:next w:val="Bezlisty"/>
    <w:uiPriority w:val="99"/>
    <w:semiHidden/>
    <w:unhideWhenUsed/>
    <w:rsid w:val="005A0991"/>
  </w:style>
  <w:style w:type="paragraph" w:styleId="Akapitzlist">
    <w:name w:val="List Paragraph"/>
    <w:basedOn w:val="Normalny"/>
    <w:uiPriority w:val="34"/>
    <w:qFormat/>
    <w:rsid w:val="005A0991"/>
    <w:pPr>
      <w:spacing w:after="200" w:line="276" w:lineRule="auto"/>
      <w:ind w:left="720"/>
      <w:contextualSpacing/>
    </w:pPr>
    <w:rPr>
      <w:rFonts w:ascii="Calibri" w:eastAsia="Calibri" w:hAnsi="Calibri" w:cs="Times New Roman"/>
    </w:rPr>
  </w:style>
  <w:style w:type="table" w:customStyle="1" w:styleId="Tabela-Siatka1">
    <w:name w:val="Tabela - Siatka1"/>
    <w:basedOn w:val="Standardowy"/>
    <w:uiPriority w:val="39"/>
    <w:rsid w:val="005A099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5A0991"/>
    <w:pPr>
      <w:spacing w:after="0" w:line="240" w:lineRule="auto"/>
    </w:pPr>
    <w:rPr>
      <w:rFonts w:ascii="Tahoma" w:eastAsia="Calibri" w:hAnsi="Tahoma" w:cs="Tahoma"/>
      <w:sz w:val="16"/>
      <w:szCs w:val="16"/>
    </w:rPr>
  </w:style>
  <w:style w:type="character" w:customStyle="1" w:styleId="TekstdymkaZnak">
    <w:name w:val="Tekst dymka Znak"/>
    <w:basedOn w:val="Domylnaczcionkaakapitu"/>
    <w:link w:val="Tekstdymka"/>
    <w:uiPriority w:val="99"/>
    <w:semiHidden/>
    <w:rsid w:val="005A0991"/>
    <w:rPr>
      <w:rFonts w:ascii="Tahoma" w:eastAsia="Calibri" w:hAnsi="Tahoma" w:cs="Tahoma"/>
      <w:sz w:val="16"/>
      <w:szCs w:val="16"/>
    </w:rPr>
  </w:style>
  <w:style w:type="paragraph" w:customStyle="1" w:styleId="Standard">
    <w:name w:val="Standard"/>
    <w:rsid w:val="001F4806"/>
    <w:pPr>
      <w:suppressAutoHyphens/>
      <w:autoSpaceDN w:val="0"/>
      <w:spacing w:after="0" w:line="240" w:lineRule="auto"/>
      <w:textAlignment w:val="baseline"/>
    </w:pPr>
    <w:rPr>
      <w:rFonts w:ascii="Liberation Serif" w:eastAsia="SimSun" w:hAnsi="Liberation Serif" w:cs="Mangal"/>
      <w:kern w:val="3"/>
      <w:sz w:val="24"/>
      <w:szCs w:val="24"/>
      <w:lang w:val="en-US" w:eastAsia="zh-CN" w:bidi="hi-IN"/>
    </w:rPr>
  </w:style>
  <w:style w:type="paragraph" w:customStyle="1" w:styleId="Textbody">
    <w:name w:val="Text body"/>
    <w:basedOn w:val="Standard"/>
    <w:rsid w:val="001F4806"/>
    <w:pPr>
      <w:spacing w:after="140" w:line="288" w:lineRule="auto"/>
    </w:pPr>
  </w:style>
  <w:style w:type="table" w:customStyle="1" w:styleId="Tabela-Siatka2">
    <w:name w:val="Tabela - Siatka2"/>
    <w:basedOn w:val="Standardowy"/>
    <w:next w:val="Tabela-Siatka"/>
    <w:uiPriority w:val="39"/>
    <w:rsid w:val="001F48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uiPriority w:val="39"/>
    <w:rsid w:val="001F48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iecz">
    <w:name w:val="Pieczęć"/>
    <w:basedOn w:val="Normalny"/>
    <w:next w:val="Normalny"/>
    <w:uiPriority w:val="6"/>
    <w:qFormat/>
    <w:rsid w:val="009931B4"/>
    <w:pPr>
      <w:spacing w:after="0" w:line="240" w:lineRule="auto"/>
      <w:jc w:val="center"/>
    </w:pPr>
    <w:rPr>
      <w:rFonts w:ascii="Calibri" w:eastAsia="Times New Roman" w:hAnsi="Calibri" w:cs="Times New Roman"/>
      <w:caps/>
      <w:color w:val="1F497D"/>
      <w:sz w:val="28"/>
      <w:szCs w:val="28"/>
      <w:lang w:eastAsia="ja-JP"/>
    </w:rPr>
  </w:style>
  <w:style w:type="table" w:customStyle="1" w:styleId="Tabela-Siatka3">
    <w:name w:val="Tabela - Siatka3"/>
    <w:basedOn w:val="Standardowy"/>
    <w:next w:val="Tabela-Siatka"/>
    <w:uiPriority w:val="59"/>
    <w:rsid w:val="009931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semiHidden/>
    <w:unhideWhenUsed/>
    <w:rsid w:val="004E107C"/>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Uwydatnienie">
    <w:name w:val="Emphasis"/>
    <w:basedOn w:val="Domylnaczcionkaakapitu"/>
    <w:uiPriority w:val="20"/>
    <w:qFormat/>
    <w:rsid w:val="00291024"/>
    <w:rPr>
      <w:i/>
      <w:iCs/>
    </w:rPr>
  </w:style>
  <w:style w:type="character" w:customStyle="1" w:styleId="hgkelc">
    <w:name w:val="hgkelc"/>
    <w:basedOn w:val="Domylnaczcionkaakapitu"/>
    <w:rsid w:val="00893F7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6884303">
      <w:bodyDiv w:val="1"/>
      <w:marLeft w:val="0"/>
      <w:marRight w:val="0"/>
      <w:marTop w:val="0"/>
      <w:marBottom w:val="0"/>
      <w:divBdr>
        <w:top w:val="none" w:sz="0" w:space="0" w:color="auto"/>
        <w:left w:val="none" w:sz="0" w:space="0" w:color="auto"/>
        <w:bottom w:val="none" w:sz="0" w:space="0" w:color="auto"/>
        <w:right w:val="none" w:sz="0" w:space="0" w:color="auto"/>
      </w:divBdr>
    </w:div>
    <w:div w:id="1291089124">
      <w:bodyDiv w:val="1"/>
      <w:marLeft w:val="0"/>
      <w:marRight w:val="0"/>
      <w:marTop w:val="0"/>
      <w:marBottom w:val="0"/>
      <w:divBdr>
        <w:top w:val="none" w:sz="0" w:space="0" w:color="auto"/>
        <w:left w:val="none" w:sz="0" w:space="0" w:color="auto"/>
        <w:bottom w:val="none" w:sz="0" w:space="0" w:color="auto"/>
        <w:right w:val="none" w:sz="0" w:space="0" w:color="auto"/>
      </w:divBdr>
    </w:div>
    <w:div w:id="1469201483">
      <w:bodyDiv w:val="1"/>
      <w:marLeft w:val="0"/>
      <w:marRight w:val="0"/>
      <w:marTop w:val="0"/>
      <w:marBottom w:val="0"/>
      <w:divBdr>
        <w:top w:val="none" w:sz="0" w:space="0" w:color="auto"/>
        <w:left w:val="none" w:sz="0" w:space="0" w:color="auto"/>
        <w:bottom w:val="none" w:sz="0" w:space="0" w:color="auto"/>
        <w:right w:val="none" w:sz="0" w:space="0" w:color="auto"/>
      </w:divBdr>
      <w:divsChild>
        <w:div w:id="846989266">
          <w:marLeft w:val="0"/>
          <w:marRight w:val="0"/>
          <w:marTop w:val="72"/>
          <w:marBottom w:val="0"/>
          <w:divBdr>
            <w:top w:val="none" w:sz="0" w:space="0" w:color="auto"/>
            <w:left w:val="none" w:sz="0" w:space="0" w:color="auto"/>
            <w:bottom w:val="none" w:sz="0" w:space="0" w:color="auto"/>
            <w:right w:val="none" w:sz="0" w:space="0" w:color="auto"/>
          </w:divBdr>
          <w:divsChild>
            <w:div w:id="1782997140">
              <w:marLeft w:val="360"/>
              <w:marRight w:val="0"/>
              <w:marTop w:val="0"/>
              <w:marBottom w:val="72"/>
              <w:divBdr>
                <w:top w:val="none" w:sz="0" w:space="0" w:color="auto"/>
                <w:left w:val="none" w:sz="0" w:space="0" w:color="auto"/>
                <w:bottom w:val="none" w:sz="0" w:space="0" w:color="auto"/>
                <w:right w:val="none" w:sz="0" w:space="0" w:color="auto"/>
              </w:divBdr>
            </w:div>
          </w:divsChild>
        </w:div>
        <w:div w:id="868493931">
          <w:marLeft w:val="0"/>
          <w:marRight w:val="0"/>
          <w:marTop w:val="72"/>
          <w:marBottom w:val="0"/>
          <w:divBdr>
            <w:top w:val="none" w:sz="0" w:space="0" w:color="auto"/>
            <w:left w:val="none" w:sz="0" w:space="0" w:color="auto"/>
            <w:bottom w:val="none" w:sz="0" w:space="0" w:color="auto"/>
            <w:right w:val="none" w:sz="0" w:space="0" w:color="auto"/>
          </w:divBdr>
          <w:divsChild>
            <w:div w:id="85811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e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image" Target="media/image3.jpg"/><Relationship Id="rId14" Type="http://schemas.openxmlformats.org/officeDocument/2006/relationships/image" Target="media/image8.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780F35-A15A-4BC7-BAF7-95B4E6194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990</TotalTime>
  <Pages>21</Pages>
  <Words>3537</Words>
  <Characters>21225</Characters>
  <Application>Microsoft Office Word</Application>
  <DocSecurity>0</DocSecurity>
  <Lines>176</Lines>
  <Paragraphs>49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24713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 Baśniak</dc:creator>
  <cp:keywords/>
  <dc:description/>
  <cp:lastModifiedBy>Natalia Glazińska</cp:lastModifiedBy>
  <cp:revision>97</cp:revision>
  <cp:lastPrinted>2022-12-06T13:44:00Z</cp:lastPrinted>
  <dcterms:created xsi:type="dcterms:W3CDTF">2021-11-25T10:29:00Z</dcterms:created>
  <dcterms:modified xsi:type="dcterms:W3CDTF">2022-12-21T09:55:00Z</dcterms:modified>
</cp:coreProperties>
</file>