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444" w:rsidRPr="007852F0" w:rsidRDefault="00596444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 xml:space="preserve">Załącznik Nr </w:t>
      </w:r>
      <w:r w:rsidR="008179B3">
        <w:rPr>
          <w:rStyle w:val="FontStyle73"/>
          <w:rFonts w:ascii="Book Antiqua" w:hAnsi="Book Antiqua" w:cs="TimesNewRomanPSMT"/>
        </w:rPr>
        <w:t>1</w:t>
      </w:r>
      <w:r w:rsidRPr="007852F0">
        <w:rPr>
          <w:rStyle w:val="FontStyle73"/>
          <w:rFonts w:ascii="Book Antiqua" w:hAnsi="Book Antiqua" w:cs="TimesNewRomanPSMT"/>
        </w:rPr>
        <w:t xml:space="preserve"> do SIWZ</w:t>
      </w:r>
    </w:p>
    <w:p w:rsidR="00596444" w:rsidRDefault="00596444" w:rsidP="00596444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596444" w:rsidRDefault="00596444" w:rsidP="00596444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596444" w:rsidRDefault="00596444" w:rsidP="00596444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Nazwa i adres Wykonawcy:</w:t>
      </w:r>
    </w:p>
    <w:p w:rsidR="00596444" w:rsidRDefault="00596444" w:rsidP="00596444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596444" w:rsidRDefault="00596444" w:rsidP="00596444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…………………………………………………………….</w:t>
      </w:r>
    </w:p>
    <w:p w:rsidR="00E85200" w:rsidRDefault="00E85200" w:rsidP="00E8520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596444">
        <w:rPr>
          <w:rStyle w:val="FontStyle73"/>
          <w:rFonts w:ascii="Book Antiqua" w:hAnsi="Book Antiqua" w:cs="TimesNewRomanPSMT"/>
        </w:rPr>
        <w:t>NIP ....................................</w:t>
      </w:r>
      <w:r>
        <w:rPr>
          <w:rStyle w:val="FontStyle73"/>
          <w:rFonts w:ascii="Book Antiqua" w:hAnsi="Book Antiqua" w:cs="TimesNewRomanPSMT"/>
        </w:rPr>
        <w:t>.....</w:t>
      </w:r>
      <w:r w:rsidRPr="00596444">
        <w:rPr>
          <w:rStyle w:val="FontStyle73"/>
          <w:rFonts w:ascii="Book Antiqua" w:hAnsi="Book Antiqua" w:cs="TimesNewRomanPSMT"/>
        </w:rPr>
        <w:t xml:space="preserve">................. </w:t>
      </w:r>
    </w:p>
    <w:p w:rsidR="00E85200" w:rsidRDefault="00E85200" w:rsidP="00E8520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596444">
        <w:rPr>
          <w:rStyle w:val="FontStyle73"/>
          <w:rFonts w:ascii="Book Antiqua" w:hAnsi="Book Antiqua" w:cs="TimesNewRomanPSMT"/>
        </w:rPr>
        <w:t>REGON ...........................</w:t>
      </w:r>
      <w:r>
        <w:rPr>
          <w:rStyle w:val="FontStyle73"/>
          <w:rFonts w:ascii="Book Antiqua" w:hAnsi="Book Antiqua" w:cs="TimesNewRomanPSMT"/>
        </w:rPr>
        <w:t>....</w:t>
      </w:r>
      <w:r w:rsidRPr="00596444">
        <w:rPr>
          <w:rStyle w:val="FontStyle73"/>
          <w:rFonts w:ascii="Book Antiqua" w:hAnsi="Book Antiqua" w:cs="TimesNewRomanPSMT"/>
        </w:rPr>
        <w:t xml:space="preserve">................... </w:t>
      </w:r>
    </w:p>
    <w:p w:rsidR="00E85200" w:rsidRDefault="00E85200" w:rsidP="00E8520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596444">
        <w:rPr>
          <w:rStyle w:val="FontStyle73"/>
          <w:rFonts w:ascii="Book Antiqua" w:hAnsi="Book Antiqua" w:cs="TimesNewRomanPSMT"/>
        </w:rPr>
        <w:t>Nr telefonu ……………</w:t>
      </w:r>
      <w:r>
        <w:rPr>
          <w:rStyle w:val="FontStyle73"/>
          <w:rFonts w:ascii="Book Antiqua" w:hAnsi="Book Antiqua" w:cs="TimesNewRomanPSMT"/>
        </w:rPr>
        <w:t>.</w:t>
      </w:r>
      <w:r w:rsidRPr="00596444">
        <w:rPr>
          <w:rStyle w:val="FontStyle73"/>
          <w:rFonts w:ascii="Book Antiqua" w:hAnsi="Book Antiqua" w:cs="TimesNewRomanPSMT"/>
        </w:rPr>
        <w:t xml:space="preserve">……………… </w:t>
      </w:r>
    </w:p>
    <w:p w:rsidR="00E85200" w:rsidRDefault="00E85200" w:rsidP="00E8520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596444">
        <w:rPr>
          <w:rStyle w:val="FontStyle73"/>
          <w:rFonts w:ascii="Book Antiqua" w:hAnsi="Book Antiqua" w:cs="TimesNewRomanPSMT"/>
        </w:rPr>
        <w:t>Nr faksu ………………</w:t>
      </w:r>
      <w:r>
        <w:rPr>
          <w:rStyle w:val="FontStyle73"/>
          <w:rFonts w:ascii="Book Antiqua" w:hAnsi="Book Antiqua" w:cs="TimesNewRomanPSMT"/>
        </w:rPr>
        <w:t>.</w:t>
      </w:r>
      <w:r w:rsidRPr="00596444">
        <w:rPr>
          <w:rStyle w:val="FontStyle73"/>
          <w:rFonts w:ascii="Book Antiqua" w:hAnsi="Book Antiqua" w:cs="TimesNewRomanPSMT"/>
        </w:rPr>
        <w:t xml:space="preserve">………………  </w:t>
      </w:r>
    </w:p>
    <w:p w:rsidR="00E85200" w:rsidRPr="00596444" w:rsidRDefault="00E85200" w:rsidP="00E85200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E – mail …………………………………</w:t>
      </w:r>
    </w:p>
    <w:p w:rsidR="00596444" w:rsidRPr="007852F0" w:rsidRDefault="00596444" w:rsidP="00596444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596444" w:rsidRDefault="00596444" w:rsidP="00596444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p w:rsidR="00596444" w:rsidRPr="00596444" w:rsidRDefault="00596444" w:rsidP="00596444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  <w:b/>
          <w:sz w:val="28"/>
          <w:szCs w:val="28"/>
        </w:rPr>
      </w:pPr>
      <w:r w:rsidRPr="00596444">
        <w:rPr>
          <w:rStyle w:val="FontStyle73"/>
          <w:rFonts w:ascii="Book Antiqua" w:hAnsi="Book Antiqua" w:cs="TimesNewRomanPSMT"/>
          <w:b/>
          <w:sz w:val="28"/>
          <w:szCs w:val="28"/>
        </w:rPr>
        <w:t>FORMULARZ OFERTOWY</w:t>
      </w:r>
    </w:p>
    <w:p w:rsidR="00596444" w:rsidRDefault="00596444" w:rsidP="00E85200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</w:rPr>
      </w:pPr>
    </w:p>
    <w:p w:rsidR="00765B72" w:rsidRDefault="00596444" w:rsidP="00765B72">
      <w:pPr>
        <w:pStyle w:val="Style14"/>
        <w:widowControl/>
        <w:tabs>
          <w:tab w:val="left" w:pos="2299"/>
          <w:tab w:val="left" w:pos="4764"/>
          <w:tab w:val="left" w:pos="6856"/>
          <w:tab w:val="left" w:pos="7965"/>
        </w:tabs>
        <w:jc w:val="center"/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</w:pPr>
      <w:r w:rsidRPr="00596444">
        <w:rPr>
          <w:rStyle w:val="FontStyle73"/>
          <w:rFonts w:ascii="Book Antiqua" w:hAnsi="Book Antiqua" w:cs="TimesNewRomanPSMT"/>
        </w:rPr>
        <w:t xml:space="preserve">w postępowaniu prowadzonym w trybie przetargu nieograniczonego pn. </w:t>
      </w:r>
      <w:r w:rsidR="00CF622B"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Szkolenia z obsługi komputera </w:t>
      </w:r>
      <w:r w:rsidR="00CF622B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br/>
      </w:r>
      <w:r w:rsidR="00CF622B" w:rsidRPr="000A05A3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>i Internetu dla gospodarstw domowych i jednostek podległych na terenie gminy Mochowo</w:t>
      </w:r>
      <w:r w:rsidRPr="007852F0">
        <w:rPr>
          <w:rFonts w:ascii="Book Antiqua" w:eastAsia="Calibri" w:hAnsi="Book Antiqua"/>
          <w:b/>
          <w:color w:val="000000"/>
          <w:sz w:val="20"/>
          <w:szCs w:val="20"/>
          <w:lang w:eastAsia="en-US"/>
        </w:rPr>
        <w:t xml:space="preserve"> </w:t>
      </w:r>
    </w:p>
    <w:p w:rsidR="00CF622B" w:rsidRPr="00765B72" w:rsidRDefault="00765B72" w:rsidP="00765B72">
      <w:pPr>
        <w:pStyle w:val="Style14"/>
        <w:widowControl/>
        <w:tabs>
          <w:tab w:val="left" w:pos="2299"/>
          <w:tab w:val="left" w:pos="4764"/>
          <w:tab w:val="left" w:pos="6856"/>
          <w:tab w:val="left" w:pos="7965"/>
        </w:tabs>
        <w:jc w:val="center"/>
        <w:rPr>
          <w:rFonts w:ascii="Book Antiqua" w:eastAsia="Calibri" w:hAnsi="Book Antiqua"/>
          <w:color w:val="000000"/>
          <w:sz w:val="20"/>
          <w:szCs w:val="20"/>
          <w:lang w:eastAsia="en-US"/>
        </w:rPr>
      </w:pPr>
      <w:r>
        <w:rPr>
          <w:rFonts w:ascii="Book Antiqua" w:eastAsia="Calibri" w:hAnsi="Book Antiqua"/>
          <w:color w:val="000000"/>
          <w:sz w:val="20"/>
          <w:szCs w:val="20"/>
          <w:lang w:eastAsia="en-US"/>
        </w:rPr>
        <w:t xml:space="preserve">w projekcie </w:t>
      </w:r>
      <w:r w:rsidRPr="00765B72">
        <w:rPr>
          <w:rFonts w:ascii="Book Antiqua" w:hAnsi="Book Antiqua" w:cs="Tahoma"/>
          <w:sz w:val="20"/>
          <w:szCs w:val="20"/>
        </w:rPr>
        <w:t>Przeciwdziałanie wykluczeniu cyfrowemu w gminie Mochowo</w:t>
      </w:r>
    </w:p>
    <w:p w:rsidR="002B3771" w:rsidRDefault="00596444" w:rsidP="00CF622B">
      <w:pPr>
        <w:pStyle w:val="Style14"/>
        <w:widowControl/>
        <w:tabs>
          <w:tab w:val="left" w:pos="2299"/>
          <w:tab w:val="left" w:pos="4764"/>
          <w:tab w:val="left" w:pos="6856"/>
          <w:tab w:val="left" w:pos="7965"/>
        </w:tabs>
        <w:jc w:val="center"/>
        <w:rPr>
          <w:rFonts w:ascii="Book Antiqua" w:hAnsi="Book Antiqua" w:cs="Calibri"/>
          <w:sz w:val="20"/>
          <w:szCs w:val="20"/>
        </w:rPr>
      </w:pPr>
      <w:r w:rsidRPr="00B327F1">
        <w:rPr>
          <w:rFonts w:ascii="Book Antiqua" w:hAnsi="Book Antiqua" w:cs="Calibri"/>
          <w:sz w:val="20"/>
          <w:szCs w:val="20"/>
        </w:rPr>
        <w:t xml:space="preserve">w ramach działania 8.3. „Przeciwdziałanie wykluczeniu cyfrowemu – </w:t>
      </w:r>
      <w:proofErr w:type="spellStart"/>
      <w:r w:rsidRPr="00B327F1">
        <w:rPr>
          <w:rFonts w:ascii="Book Antiqua" w:hAnsi="Book Antiqua" w:cs="Calibri"/>
          <w:sz w:val="20"/>
          <w:szCs w:val="20"/>
        </w:rPr>
        <w:t>eInclusion</w:t>
      </w:r>
      <w:proofErr w:type="spellEnd"/>
      <w:r w:rsidRPr="00B327F1">
        <w:rPr>
          <w:rFonts w:ascii="Book Antiqua" w:hAnsi="Book Antiqua" w:cs="Calibri"/>
          <w:sz w:val="20"/>
          <w:szCs w:val="20"/>
        </w:rPr>
        <w:t xml:space="preserve">” </w:t>
      </w:r>
    </w:p>
    <w:p w:rsidR="002B3771" w:rsidRDefault="00596444" w:rsidP="00CF622B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Calibri"/>
          <w:sz w:val="20"/>
          <w:szCs w:val="20"/>
        </w:rPr>
      </w:pPr>
      <w:r w:rsidRPr="00B327F1">
        <w:rPr>
          <w:rFonts w:ascii="Book Antiqua" w:hAnsi="Book Antiqua" w:cs="Calibri"/>
          <w:sz w:val="20"/>
          <w:szCs w:val="20"/>
        </w:rPr>
        <w:t>osi priorytetowej 8. „Społeczeństwo informacyjne – zwiększenie innowacyjności gospodarki”</w:t>
      </w:r>
    </w:p>
    <w:p w:rsidR="00596444" w:rsidRPr="00596444" w:rsidRDefault="00596444" w:rsidP="00CF622B">
      <w:pPr>
        <w:autoSpaceDE w:val="0"/>
        <w:autoSpaceDN w:val="0"/>
        <w:adjustRightInd w:val="0"/>
        <w:spacing w:after="0" w:line="240" w:lineRule="auto"/>
        <w:jc w:val="center"/>
        <w:rPr>
          <w:rStyle w:val="FontStyle73"/>
          <w:rFonts w:ascii="Book Antiqua" w:hAnsi="Book Antiqua" w:cs="TimesNewRomanPSMT"/>
        </w:rPr>
      </w:pPr>
      <w:r w:rsidRPr="00B327F1">
        <w:rPr>
          <w:rStyle w:val="FontStyle67"/>
          <w:rFonts w:ascii="Book Antiqua" w:hAnsi="Book Antiqua"/>
          <w:sz w:val="20"/>
          <w:szCs w:val="20"/>
        </w:rPr>
        <w:t>ze środków Europejskiego Funduszu Rozwoju Regionalnego w ramach Programu Operacyjnego Innowacyjna Gospodarka „Dotacje na Innowacje” „Inwestujemy w Waszą przyszłość”</w:t>
      </w:r>
      <w:r w:rsidRPr="00596444">
        <w:rPr>
          <w:rStyle w:val="FontStyle73"/>
          <w:rFonts w:ascii="Book Antiqua" w:hAnsi="Book Antiqua" w:cs="TimesNewRomanPSMT"/>
        </w:rPr>
        <w:t>.</w:t>
      </w:r>
    </w:p>
    <w:p w:rsidR="00E85200" w:rsidRDefault="00E85200" w:rsidP="00596444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E85200" w:rsidRDefault="00596444" w:rsidP="00596444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 w:rsidRPr="00596444">
        <w:rPr>
          <w:rStyle w:val="FontStyle73"/>
          <w:rFonts w:ascii="Book Antiqua" w:hAnsi="Book Antiqua" w:cs="TimesNewRomanPSMT"/>
        </w:rPr>
        <w:t>W odpowiedzi na ogłoszenie o zamówieni</w:t>
      </w:r>
      <w:r w:rsidR="002B3771">
        <w:rPr>
          <w:rStyle w:val="FontStyle73"/>
          <w:rFonts w:ascii="Book Antiqua" w:hAnsi="Book Antiqua" w:cs="TimesNewRomanPSMT"/>
        </w:rPr>
        <w:t>u</w:t>
      </w:r>
      <w:r w:rsidRPr="00596444">
        <w:rPr>
          <w:rStyle w:val="FontStyle73"/>
          <w:rFonts w:ascii="Book Antiqua" w:hAnsi="Book Antiqua" w:cs="TimesNewRomanPSMT"/>
        </w:rPr>
        <w:t xml:space="preserve"> zamieszczone w BZP pod nr ………………..……... prowadzone</w:t>
      </w:r>
      <w:r w:rsidR="00CF22B2">
        <w:rPr>
          <w:rStyle w:val="FontStyle73"/>
          <w:rFonts w:ascii="Book Antiqua" w:hAnsi="Book Antiqua" w:cs="TimesNewRomanPSMT"/>
        </w:rPr>
        <w:t xml:space="preserve"> </w:t>
      </w:r>
      <w:r w:rsidRPr="00596444">
        <w:rPr>
          <w:rStyle w:val="FontStyle73"/>
          <w:rFonts w:ascii="Book Antiqua" w:hAnsi="Book Antiqua" w:cs="TimesNewRomanPSMT"/>
        </w:rPr>
        <w:t xml:space="preserve"> w trybie przetargu nieograniczonego </w:t>
      </w:r>
    </w:p>
    <w:p w:rsidR="00765B72" w:rsidRPr="00765B72" w:rsidRDefault="00765B72" w:rsidP="0071483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 Antiqua" w:hAnsi="Book Antiqua" w:cs="Tahoma"/>
          <w:sz w:val="20"/>
          <w:szCs w:val="20"/>
        </w:rPr>
      </w:pPr>
      <w:r w:rsidRPr="00765B72">
        <w:rPr>
          <w:rFonts w:ascii="Book Antiqua" w:hAnsi="Book Antiqua" w:cs="Tahoma"/>
          <w:sz w:val="20"/>
          <w:szCs w:val="20"/>
        </w:rPr>
        <w:t>Oferujemy wykonanie zamówienia, zgodnie z zakresem i na warunkach określonych przez Zamawiającego w SIWZ za całkowit</w:t>
      </w:r>
      <w:r w:rsidRPr="00765B72">
        <w:rPr>
          <w:rFonts w:ascii="Book Antiqua" w:eastAsia="TTE1458318t00" w:hAnsi="Book Antiqua" w:cs="Tahoma"/>
          <w:sz w:val="20"/>
          <w:szCs w:val="20"/>
        </w:rPr>
        <w:t xml:space="preserve">ą </w:t>
      </w:r>
      <w:r w:rsidRPr="00765B72">
        <w:rPr>
          <w:rFonts w:ascii="Book Antiqua" w:hAnsi="Book Antiqua" w:cs="Tahoma"/>
          <w:sz w:val="20"/>
          <w:szCs w:val="20"/>
        </w:rPr>
        <w:t>cen</w:t>
      </w:r>
      <w:r w:rsidRPr="00765B72">
        <w:rPr>
          <w:rFonts w:ascii="Book Antiqua" w:eastAsia="TTE1458318t00" w:hAnsi="Book Antiqua" w:cs="Tahoma"/>
          <w:sz w:val="20"/>
          <w:szCs w:val="20"/>
        </w:rPr>
        <w:t>ę ryczałtową netto …………… zł, co wraz z należnym podatkiem w wysokości ……….%</w:t>
      </w:r>
      <w:r w:rsidRPr="00765B72">
        <w:rPr>
          <w:rStyle w:val="Odwoanieprzypisudolnego"/>
          <w:rFonts w:ascii="Book Antiqua" w:eastAsia="TTE1458318t00" w:hAnsi="Book Antiqua" w:cs="Tahoma"/>
          <w:sz w:val="20"/>
          <w:szCs w:val="20"/>
        </w:rPr>
        <w:footnoteReference w:id="1"/>
      </w:r>
      <w:r w:rsidRPr="00765B72">
        <w:rPr>
          <w:rFonts w:ascii="Book Antiqua" w:eastAsia="TTE1458318t00" w:hAnsi="Book Antiqua" w:cs="Tahoma"/>
          <w:sz w:val="20"/>
          <w:szCs w:val="20"/>
        </w:rPr>
        <w:t xml:space="preserve"> stanowi ………… zł </w:t>
      </w:r>
      <w:r w:rsidRPr="00765B72">
        <w:rPr>
          <w:rFonts w:ascii="Book Antiqua" w:hAnsi="Book Antiqua" w:cs="Tahoma"/>
          <w:sz w:val="20"/>
          <w:szCs w:val="20"/>
        </w:rPr>
        <w:t xml:space="preserve">brutto …………… zł (słownie: </w:t>
      </w:r>
      <w:r>
        <w:rPr>
          <w:rFonts w:ascii="Book Antiqua" w:hAnsi="Book Antiqua" w:cs="Tahoma"/>
          <w:sz w:val="20"/>
          <w:szCs w:val="20"/>
        </w:rPr>
        <w:t>………………. złotych).</w:t>
      </w:r>
    </w:p>
    <w:p w:rsidR="00A8260F" w:rsidRDefault="00765B72" w:rsidP="0071483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 Antiqua" w:hAnsi="Book Antiqua" w:cs="Tahoma"/>
          <w:sz w:val="20"/>
          <w:szCs w:val="20"/>
        </w:rPr>
      </w:pPr>
      <w:r w:rsidRPr="00765B72">
        <w:rPr>
          <w:rFonts w:ascii="Book Antiqua" w:hAnsi="Book Antiqua" w:cs="Tahoma"/>
          <w:sz w:val="20"/>
          <w:szCs w:val="20"/>
        </w:rPr>
        <w:t xml:space="preserve">Ofertujemy wykonanie zamówienia zgodnie z terminem i na warunkach płatności określonych w SIWZ. </w:t>
      </w:r>
    </w:p>
    <w:p w:rsidR="00765B72" w:rsidRPr="00A8260F" w:rsidRDefault="00765B72" w:rsidP="0071483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 Antiqua" w:hAnsi="Book Antiqua" w:cs="Tahoma"/>
          <w:sz w:val="20"/>
          <w:szCs w:val="20"/>
        </w:rPr>
      </w:pPr>
      <w:r w:rsidRPr="00A8260F">
        <w:rPr>
          <w:rFonts w:ascii="Book Antiqua" w:hAnsi="Book Antiqua" w:cs="Tahoma"/>
          <w:sz w:val="20"/>
          <w:szCs w:val="20"/>
        </w:rPr>
        <w:t>Oświadczamy, że podwykonawcom zamierzamy powierzyć wykonanie następujących części zamówienia</w:t>
      </w:r>
      <w:r w:rsidR="00A8260F" w:rsidRPr="00A8260F">
        <w:rPr>
          <w:rFonts w:ascii="Book Antiqua" w:hAnsi="Book Antiqua" w:cs="Tahoma"/>
          <w:sz w:val="20"/>
          <w:szCs w:val="20"/>
        </w:rPr>
        <w:t xml:space="preserve"> (wypełnić jeśli dotyczy)</w:t>
      </w:r>
      <w:r w:rsidRPr="00A8260F">
        <w:rPr>
          <w:rFonts w:ascii="Book Antiqua" w:hAnsi="Book Antiqua" w:cs="Tahoma"/>
          <w:sz w:val="20"/>
          <w:szCs w:val="20"/>
        </w:rPr>
        <w:t>:</w:t>
      </w:r>
    </w:p>
    <w:p w:rsidR="00765B72" w:rsidRDefault="00765B72" w:rsidP="0071483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ahoma"/>
          <w:sz w:val="20"/>
          <w:szCs w:val="20"/>
        </w:rPr>
      </w:pPr>
      <w:r w:rsidRPr="00765B72">
        <w:rPr>
          <w:rFonts w:ascii="Book Antiqua" w:hAnsi="Book Antiqua" w:cs="Tahoma"/>
          <w:sz w:val="20"/>
          <w:szCs w:val="20"/>
        </w:rPr>
        <w:t>………………</w:t>
      </w:r>
      <w:r>
        <w:rPr>
          <w:rFonts w:ascii="Book Antiqua" w:hAnsi="Book Antiqua" w:cs="Tahoma"/>
          <w:sz w:val="20"/>
          <w:szCs w:val="20"/>
        </w:rPr>
        <w:t>………………………………………………………………………………………</w:t>
      </w:r>
      <w:r w:rsidRPr="00765B72">
        <w:rPr>
          <w:rFonts w:ascii="Book Antiqua" w:hAnsi="Book Antiqua" w:cs="Tahoma"/>
          <w:sz w:val="20"/>
          <w:szCs w:val="20"/>
        </w:rPr>
        <w:t>…………….</w:t>
      </w:r>
      <w:r>
        <w:rPr>
          <w:rFonts w:ascii="Book Antiqua" w:hAnsi="Book Antiqua" w:cs="Tahoma"/>
          <w:sz w:val="20"/>
          <w:szCs w:val="20"/>
        </w:rPr>
        <w:t>.</w:t>
      </w:r>
    </w:p>
    <w:p w:rsidR="00765B72" w:rsidRDefault="00765B72" w:rsidP="0071483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765B72" w:rsidRPr="00765B72" w:rsidRDefault="00765B72" w:rsidP="00765B72">
      <w:pPr>
        <w:pStyle w:val="Tekstpodstawowy2"/>
        <w:tabs>
          <w:tab w:val="num" w:pos="426"/>
        </w:tabs>
        <w:spacing w:after="0" w:line="240" w:lineRule="auto"/>
        <w:jc w:val="both"/>
        <w:rPr>
          <w:rFonts w:ascii="Book Antiqua" w:hAnsi="Book Antiqua" w:cs="Tahoma"/>
        </w:rPr>
      </w:pPr>
    </w:p>
    <w:p w:rsidR="00765B72" w:rsidRPr="00765B72" w:rsidRDefault="00765B72" w:rsidP="0071483A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Book Antiqua" w:hAnsi="Book Antiqua" w:cs="Tahoma"/>
          <w:sz w:val="20"/>
          <w:szCs w:val="20"/>
        </w:rPr>
      </w:pPr>
      <w:r w:rsidRPr="00765B72">
        <w:rPr>
          <w:rFonts w:ascii="Book Antiqua" w:hAnsi="Book Antiqua" w:cs="Tahoma"/>
          <w:sz w:val="20"/>
          <w:szCs w:val="20"/>
        </w:rPr>
        <w:t>Oświadczamy, że</w:t>
      </w:r>
    </w:p>
    <w:p w:rsidR="00A12283" w:rsidRDefault="00A12283" w:rsidP="007148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Book Antiqua" w:hAnsi="Book Antiqua" w:cs="Tahoma"/>
          <w:sz w:val="20"/>
          <w:szCs w:val="20"/>
        </w:rPr>
      </w:pPr>
      <w:r w:rsidRPr="00A12283">
        <w:rPr>
          <w:rFonts w:ascii="Book Antiqua" w:hAnsi="Book Antiqua" w:cs="Arial"/>
          <w:color w:val="000000"/>
          <w:sz w:val="20"/>
          <w:szCs w:val="20"/>
        </w:rPr>
        <w:t>cena oferty obejmuje wszystk</w:t>
      </w:r>
      <w:r>
        <w:rPr>
          <w:rFonts w:ascii="Book Antiqua" w:hAnsi="Book Antiqua" w:cs="Arial"/>
          <w:color w:val="000000"/>
          <w:sz w:val="20"/>
          <w:szCs w:val="20"/>
        </w:rPr>
        <w:t>ie koszty wykonania zamówienia</w:t>
      </w:r>
      <w:r w:rsidRPr="00A12283">
        <w:rPr>
          <w:rFonts w:ascii="Book Antiqua" w:hAnsi="Book Antiqua" w:cs="Arial"/>
          <w:color w:val="000000"/>
          <w:sz w:val="20"/>
          <w:szCs w:val="20"/>
        </w:rPr>
        <w:t xml:space="preserve"> opisane w SIWZ oraz koszty ewentualnych prac nie określonych w SIWZ, a niezbędnych do prawidłowego wykonania zamówienia</w:t>
      </w:r>
      <w:r>
        <w:rPr>
          <w:rFonts w:ascii="Book Antiqua" w:hAnsi="Book Antiqua" w:cs="Tahoma"/>
          <w:sz w:val="20"/>
          <w:szCs w:val="20"/>
        </w:rPr>
        <w:t>;</w:t>
      </w:r>
    </w:p>
    <w:p w:rsidR="00A8260F" w:rsidRDefault="00A8260F" w:rsidP="007148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z</w:t>
      </w:r>
      <w:r w:rsidR="00765B72" w:rsidRPr="00765B72">
        <w:rPr>
          <w:rFonts w:ascii="Book Antiqua" w:hAnsi="Book Antiqua" w:cs="Tahoma"/>
          <w:sz w:val="20"/>
          <w:szCs w:val="20"/>
        </w:rPr>
        <w:t xml:space="preserve">apoznaliśmy się ze specyfikacją istotnych warunków zamówienia i nie wnosimy do niej zastrzeżeń oraz zdobyliśmy informacje niezbędne do </w:t>
      </w:r>
      <w:r>
        <w:rPr>
          <w:rFonts w:ascii="Book Antiqua" w:hAnsi="Book Antiqua" w:cs="Tahoma"/>
          <w:sz w:val="20"/>
          <w:szCs w:val="20"/>
        </w:rPr>
        <w:t>właściwego wykonania zamówienia;</w:t>
      </w:r>
    </w:p>
    <w:p w:rsidR="00765B72" w:rsidRPr="00A8260F" w:rsidRDefault="00A8260F" w:rsidP="007148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ahoma"/>
          <w:sz w:val="20"/>
          <w:szCs w:val="20"/>
        </w:rPr>
      </w:pPr>
      <w:r w:rsidRPr="00A8260F">
        <w:rPr>
          <w:rFonts w:ascii="Book Antiqua" w:hAnsi="Book Antiqua" w:cs="Tahoma"/>
          <w:sz w:val="20"/>
          <w:szCs w:val="20"/>
        </w:rPr>
        <w:t>j</w:t>
      </w:r>
      <w:r w:rsidR="00765B72" w:rsidRPr="00A8260F">
        <w:rPr>
          <w:rFonts w:ascii="Book Antiqua" w:hAnsi="Book Antiqua" w:cs="Tahoma"/>
          <w:sz w:val="20"/>
          <w:szCs w:val="20"/>
        </w:rPr>
        <w:t>esteśmy związani niniejszą ofertą na czas wskazany w specyfikacj</w:t>
      </w:r>
      <w:r w:rsidRPr="00A8260F">
        <w:rPr>
          <w:rFonts w:ascii="Book Antiqua" w:hAnsi="Book Antiqua" w:cs="Tahoma"/>
          <w:sz w:val="20"/>
          <w:szCs w:val="20"/>
        </w:rPr>
        <w:t>i istotnych warunków zamówienia;</w:t>
      </w:r>
    </w:p>
    <w:p w:rsidR="00A12283" w:rsidRPr="00A12283" w:rsidRDefault="00A12283" w:rsidP="007148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Book Antiqua" w:hAnsi="Book Antiqua" w:cs="Tahoma"/>
          <w:sz w:val="20"/>
          <w:szCs w:val="20"/>
        </w:rPr>
      </w:pPr>
      <w:r w:rsidRPr="00A12283">
        <w:rPr>
          <w:rFonts w:ascii="Book Antiqua" w:hAnsi="Book Antiqua" w:cs="Arial"/>
          <w:color w:val="000000"/>
          <w:sz w:val="20"/>
          <w:szCs w:val="20"/>
        </w:rPr>
        <w:t>spełniamy wszystkie warunki, określone w SIWZ i złożyliśmy wszystkie wymagane dokumenty, potwierdzające spełnianie tych warunków</w:t>
      </w:r>
      <w:r>
        <w:rPr>
          <w:rFonts w:ascii="Book Antiqua" w:hAnsi="Book Antiqua" w:cs="Tahoma"/>
          <w:sz w:val="20"/>
          <w:szCs w:val="20"/>
        </w:rPr>
        <w:t>;</w:t>
      </w:r>
    </w:p>
    <w:p w:rsidR="00765B72" w:rsidRPr="00765B72" w:rsidRDefault="00A8260F" w:rsidP="007148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ahoma"/>
          <w:sz w:val="20"/>
          <w:szCs w:val="20"/>
        </w:rPr>
      </w:pPr>
      <w:r>
        <w:rPr>
          <w:rFonts w:ascii="Book Antiqua" w:hAnsi="Book Antiqua" w:cs="Tahoma"/>
          <w:sz w:val="20"/>
          <w:szCs w:val="20"/>
        </w:rPr>
        <w:t>z</w:t>
      </w:r>
      <w:r w:rsidR="00765B72" w:rsidRPr="00765B72">
        <w:rPr>
          <w:rFonts w:ascii="Book Antiqua" w:hAnsi="Book Antiqua" w:cs="Tahoma"/>
          <w:sz w:val="20"/>
          <w:szCs w:val="20"/>
        </w:rPr>
        <w:t xml:space="preserve">awarty w specyfikacji istotnych warunków zamówienia wzór umowy został przez nas zaakceptowany i zobowiązujemy się – w przypadku wybrania naszej oferty – do zawarcia umowy według wzoru określonego w Załączniku </w:t>
      </w:r>
      <w:r>
        <w:rPr>
          <w:rFonts w:ascii="Book Antiqua" w:hAnsi="Book Antiqua" w:cs="Tahoma"/>
          <w:sz w:val="20"/>
          <w:szCs w:val="20"/>
        </w:rPr>
        <w:t>7</w:t>
      </w:r>
      <w:r w:rsidR="00765B72" w:rsidRPr="00765B72">
        <w:rPr>
          <w:rFonts w:ascii="Book Antiqua" w:hAnsi="Book Antiqua" w:cs="Tahoma"/>
          <w:sz w:val="20"/>
          <w:szCs w:val="20"/>
        </w:rPr>
        <w:t xml:space="preserve"> do specyfikacji istotnych warunków zamówienia, </w:t>
      </w:r>
      <w:r>
        <w:rPr>
          <w:rFonts w:ascii="Book Antiqua" w:hAnsi="Book Antiqua" w:cs="Tahoma"/>
          <w:sz w:val="20"/>
          <w:szCs w:val="20"/>
        </w:rPr>
        <w:br/>
      </w:r>
      <w:r w:rsidR="00765B72" w:rsidRPr="00765B72">
        <w:rPr>
          <w:rFonts w:ascii="Book Antiqua" w:hAnsi="Book Antiqua" w:cs="Tahoma"/>
          <w:sz w:val="20"/>
          <w:szCs w:val="20"/>
        </w:rPr>
        <w:t>w miejscu i terminie wyznaczonym przez Zamawiającego</w:t>
      </w:r>
      <w:r>
        <w:rPr>
          <w:rFonts w:ascii="Book Antiqua" w:hAnsi="Book Antiqua" w:cs="Tahoma"/>
          <w:sz w:val="20"/>
          <w:szCs w:val="20"/>
        </w:rPr>
        <w:t>;</w:t>
      </w:r>
    </w:p>
    <w:p w:rsidR="00765B72" w:rsidRDefault="00765B72" w:rsidP="007148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ahoma"/>
          <w:sz w:val="20"/>
          <w:szCs w:val="20"/>
        </w:rPr>
      </w:pPr>
      <w:r w:rsidRPr="00765B72">
        <w:rPr>
          <w:rFonts w:ascii="Book Antiqua" w:hAnsi="Book Antiqua" w:cs="Tahoma"/>
          <w:sz w:val="20"/>
          <w:szCs w:val="20"/>
        </w:rPr>
        <w:lastRenderedPageBreak/>
        <w:t>dokumenty zawarte na stronach od ............</w:t>
      </w:r>
      <w:r w:rsidR="00A8260F">
        <w:rPr>
          <w:rFonts w:ascii="Book Antiqua" w:hAnsi="Book Antiqua" w:cs="Tahoma"/>
          <w:sz w:val="20"/>
          <w:szCs w:val="20"/>
        </w:rPr>
        <w:t xml:space="preserve"> </w:t>
      </w:r>
      <w:r w:rsidRPr="00765B72">
        <w:rPr>
          <w:rFonts w:ascii="Book Antiqua" w:hAnsi="Book Antiqua" w:cs="Tahoma"/>
          <w:sz w:val="20"/>
          <w:szCs w:val="20"/>
        </w:rPr>
        <w:t>do .................. zawierają informacje stanowiące tajemnicę przedsiębiorstwa i nie mogą być ujawniane pozostałym uczestnikom postępowania (wypełnić jeśli dotyczy)</w:t>
      </w:r>
      <w:r w:rsidR="00A8260F">
        <w:rPr>
          <w:rFonts w:ascii="Book Antiqua" w:hAnsi="Book Antiqua" w:cs="Tahoma"/>
          <w:sz w:val="20"/>
          <w:szCs w:val="20"/>
        </w:rPr>
        <w:t>.</w:t>
      </w:r>
    </w:p>
    <w:p w:rsidR="00A8260F" w:rsidRPr="00273319" w:rsidRDefault="00A8260F" w:rsidP="00A8260F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ahoma"/>
          <w:sz w:val="16"/>
          <w:szCs w:val="16"/>
        </w:rPr>
      </w:pPr>
    </w:p>
    <w:p w:rsidR="00273319" w:rsidRPr="00273319" w:rsidRDefault="00273319" w:rsidP="0071483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Style w:val="FontStyle73"/>
          <w:rFonts w:ascii="Book Antiqua" w:hAnsi="Book Antiqua" w:cs="TimesNewRomanPSMT"/>
        </w:rPr>
      </w:pPr>
      <w:r w:rsidRPr="00273319">
        <w:rPr>
          <w:rFonts w:ascii="Book Antiqua" w:eastAsia="Verdana" w:hAnsi="Book Antiqua" w:cs="Arial"/>
          <w:b/>
          <w:color w:val="000000"/>
          <w:sz w:val="20"/>
          <w:szCs w:val="20"/>
        </w:rPr>
        <w:t>Upoważnionym przedstawicielem</w:t>
      </w:r>
      <w:r w:rsidRPr="00273319">
        <w:rPr>
          <w:rFonts w:ascii="Book Antiqua" w:eastAsia="Verdana" w:hAnsi="Book Antiqua" w:cs="Arial"/>
          <w:color w:val="000000"/>
          <w:sz w:val="20"/>
          <w:szCs w:val="20"/>
        </w:rPr>
        <w:t xml:space="preserve"> (pełnomocnikiem) do reprezentowania Wykonawcy w </w:t>
      </w:r>
      <w:r>
        <w:rPr>
          <w:rFonts w:ascii="Book Antiqua" w:eastAsia="Verdana" w:hAnsi="Book Antiqua" w:cs="Arial"/>
          <w:color w:val="000000"/>
          <w:sz w:val="20"/>
          <w:szCs w:val="20"/>
        </w:rPr>
        <w:t xml:space="preserve"> niniejszym </w:t>
      </w:r>
      <w:r w:rsidRPr="00273319">
        <w:rPr>
          <w:rFonts w:ascii="Book Antiqua" w:eastAsia="Verdana" w:hAnsi="Book Antiqua" w:cs="Arial"/>
          <w:color w:val="000000"/>
          <w:sz w:val="20"/>
          <w:szCs w:val="20"/>
        </w:rPr>
        <w:t>postępowaniu o udzielenie zamówienia</w:t>
      </w:r>
      <w:r>
        <w:rPr>
          <w:rFonts w:ascii="Book Antiqua" w:eastAsia="Verdana" w:hAnsi="Book Antiqua" w:cs="Arial"/>
          <w:color w:val="000000"/>
          <w:sz w:val="20"/>
          <w:szCs w:val="20"/>
        </w:rPr>
        <w:t xml:space="preserve"> publicznego </w:t>
      </w:r>
      <w:r w:rsidRPr="00273319">
        <w:rPr>
          <w:rFonts w:ascii="Book Antiqua" w:eastAsia="Verdana" w:hAnsi="Book Antiqua" w:cs="Arial"/>
          <w:color w:val="000000"/>
          <w:sz w:val="20"/>
          <w:szCs w:val="20"/>
        </w:rPr>
        <w:t>oraz do podpisywania oferty i innych dokumentów związanych z postępowaniem i podejmowania decyzji w imieniu Wykonawcy jest :…………………………</w:t>
      </w:r>
      <w:r>
        <w:rPr>
          <w:rFonts w:ascii="Book Antiqua" w:eastAsia="Verdana" w:hAnsi="Book Antiqua" w:cs="Arial"/>
          <w:color w:val="000000"/>
          <w:sz w:val="20"/>
          <w:szCs w:val="20"/>
        </w:rPr>
        <w:t>………………………………………….</w:t>
      </w:r>
      <w:r w:rsidRPr="00273319">
        <w:rPr>
          <w:rFonts w:ascii="Book Antiqua" w:eastAsia="Verdana" w:hAnsi="Book Antiqua" w:cs="Arial"/>
          <w:color w:val="000000"/>
          <w:sz w:val="20"/>
          <w:szCs w:val="20"/>
        </w:rPr>
        <w:t>….......</w:t>
      </w:r>
      <w:r w:rsidRPr="00273319">
        <w:rPr>
          <w:rFonts w:ascii="Book Antiqua" w:hAnsi="Book Antiqua" w:cs="Arial"/>
          <w:color w:val="000000"/>
          <w:sz w:val="20"/>
          <w:szCs w:val="20"/>
        </w:rPr>
        <w:t xml:space="preserve"> tel. kontaktowy</w:t>
      </w:r>
      <w:r w:rsidRPr="00273319">
        <w:rPr>
          <w:rFonts w:ascii="Book Antiqua" w:hAnsi="Book Antiqua" w:cs="Arial"/>
          <w:iCs/>
          <w:color w:val="000000"/>
          <w:sz w:val="20"/>
          <w:szCs w:val="20"/>
        </w:rPr>
        <w:t>......................................</w:t>
      </w:r>
      <w:r w:rsidR="00FC41F3">
        <w:rPr>
          <w:rFonts w:ascii="Book Antiqua" w:hAnsi="Book Antiqua" w:cs="Arial"/>
          <w:iCs/>
          <w:color w:val="000000"/>
          <w:sz w:val="20"/>
          <w:szCs w:val="20"/>
        </w:rPr>
        <w:t xml:space="preserve"> </w:t>
      </w:r>
      <w:r w:rsidR="00FC41F3" w:rsidRPr="00765B72">
        <w:rPr>
          <w:rFonts w:ascii="Book Antiqua" w:hAnsi="Book Antiqua" w:cs="Tahoma"/>
          <w:sz w:val="20"/>
          <w:szCs w:val="20"/>
        </w:rPr>
        <w:t>(wypełnić jeśli dotyczy)</w:t>
      </w:r>
      <w:r w:rsidR="00FC41F3">
        <w:rPr>
          <w:rFonts w:ascii="Book Antiqua" w:hAnsi="Book Antiqua" w:cs="Tahoma"/>
          <w:sz w:val="20"/>
          <w:szCs w:val="20"/>
        </w:rPr>
        <w:t>.</w:t>
      </w:r>
    </w:p>
    <w:p w:rsidR="002156CE" w:rsidRPr="00A8260F" w:rsidRDefault="002156CE" w:rsidP="0071483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</w:rPr>
      </w:pPr>
      <w:r w:rsidRPr="00A8260F">
        <w:rPr>
          <w:rStyle w:val="FontStyle73"/>
          <w:rFonts w:ascii="Book Antiqua" w:hAnsi="Book Antiqua" w:cs="TimesNewRomanPSMT"/>
        </w:rPr>
        <w:t>Wszelką korespondencję należy kierować na adres ……………………………………………………………</w:t>
      </w:r>
      <w:r w:rsidR="00A8260F">
        <w:rPr>
          <w:rStyle w:val="FontStyle73"/>
          <w:rFonts w:ascii="Book Antiqua" w:hAnsi="Book Antiqua" w:cs="TimesNewRomanPSMT"/>
        </w:rPr>
        <w:t xml:space="preserve"> ………………………………………………………………………………………………………………………….</w:t>
      </w:r>
    </w:p>
    <w:p w:rsidR="002156CE" w:rsidRPr="00A8260F" w:rsidRDefault="00A8260F" w:rsidP="00A8260F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  <w:lang w:val="en-US"/>
        </w:rPr>
      </w:pPr>
      <w:r>
        <w:rPr>
          <w:rStyle w:val="FontStyle73"/>
          <w:rFonts w:ascii="Book Antiqua" w:hAnsi="Book Antiqua" w:cs="TimesNewRomanPSMT"/>
          <w:lang w:val="en-US"/>
        </w:rPr>
        <w:t>n</w:t>
      </w:r>
      <w:r w:rsidR="002156CE" w:rsidRPr="00A8260F">
        <w:rPr>
          <w:rStyle w:val="FontStyle73"/>
          <w:rFonts w:ascii="Book Antiqua" w:hAnsi="Book Antiqua" w:cs="TimesNewRomanPSMT"/>
          <w:lang w:val="en-US"/>
        </w:rPr>
        <w:t>r fax. ……………</w:t>
      </w:r>
      <w:r w:rsidRPr="00A8260F">
        <w:rPr>
          <w:rStyle w:val="FontStyle73"/>
          <w:rFonts w:ascii="Book Antiqua" w:hAnsi="Book Antiqua" w:cs="TimesNewRomanPSMT"/>
          <w:lang w:val="en-US"/>
        </w:rPr>
        <w:t>…..</w:t>
      </w:r>
      <w:r w:rsidR="002156CE" w:rsidRPr="00A8260F">
        <w:rPr>
          <w:rStyle w:val="FontStyle73"/>
          <w:rFonts w:ascii="Book Antiqua" w:hAnsi="Book Antiqua" w:cs="TimesNewRomanPSMT"/>
          <w:lang w:val="en-US"/>
        </w:rPr>
        <w:t>…………</w:t>
      </w:r>
      <w:r w:rsidRPr="00A8260F">
        <w:rPr>
          <w:rStyle w:val="FontStyle73"/>
          <w:rFonts w:ascii="Book Antiqua" w:hAnsi="Book Antiqua" w:cs="TimesNewRomanPSMT"/>
          <w:lang w:val="en-US"/>
        </w:rPr>
        <w:t>…………………</w:t>
      </w:r>
    </w:p>
    <w:p w:rsidR="00A8260F" w:rsidRPr="00DB36F1" w:rsidRDefault="00DB36F1" w:rsidP="00DB36F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adres</w:t>
      </w:r>
      <w:r w:rsidR="00A8260F" w:rsidRPr="00DB36F1">
        <w:rPr>
          <w:rStyle w:val="FontStyle73"/>
          <w:rFonts w:ascii="Book Antiqua" w:hAnsi="Book Antiqua" w:cs="TimesNewRomanPSMT"/>
        </w:rPr>
        <w:t xml:space="preserve"> e-mail ………………………………………...</w:t>
      </w:r>
    </w:p>
    <w:p w:rsidR="002156CE" w:rsidRDefault="002156CE" w:rsidP="00A8260F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Osoba do kontaktu: ……………</w:t>
      </w:r>
      <w:r w:rsidR="00A8260F">
        <w:rPr>
          <w:rStyle w:val="FontStyle73"/>
          <w:rFonts w:ascii="Book Antiqua" w:hAnsi="Book Antiqua" w:cs="TimesNewRomanPSMT"/>
        </w:rPr>
        <w:t>…………………………………………………………</w:t>
      </w:r>
      <w:r>
        <w:rPr>
          <w:rStyle w:val="FontStyle73"/>
          <w:rFonts w:ascii="Book Antiqua" w:hAnsi="Book Antiqua" w:cs="TimesNewRomanPSMT"/>
        </w:rPr>
        <w:t>…………………………</w:t>
      </w:r>
    </w:p>
    <w:p w:rsidR="00A8260F" w:rsidRPr="00A8260F" w:rsidRDefault="00A8260F" w:rsidP="00A8260F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  <w:sz w:val="16"/>
          <w:szCs w:val="16"/>
        </w:rPr>
      </w:pPr>
    </w:p>
    <w:p w:rsidR="00273319" w:rsidRPr="00273319" w:rsidRDefault="00273319" w:rsidP="0071483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Style w:val="FontStyle73"/>
          <w:rFonts w:ascii="Book Antiqua" w:hAnsi="Book Antiqua" w:cs="TimesNewRomanPSMT"/>
        </w:rPr>
      </w:pPr>
      <w:r w:rsidRPr="00273319">
        <w:rPr>
          <w:rFonts w:ascii="Book Antiqua" w:hAnsi="Book Antiqua" w:cs="Arial"/>
          <w:color w:val="000000"/>
          <w:sz w:val="20"/>
          <w:szCs w:val="20"/>
        </w:rPr>
        <w:t>Świadomi odpowiedzialności karnej oświadczamy, że załączone do oferty dokumenty opisują stan prawny i faktyczny na dzień złożenia oferty (art. 297 K.K.)</w:t>
      </w:r>
      <w:r w:rsidRPr="00273319">
        <w:rPr>
          <w:rStyle w:val="FontStyle73"/>
          <w:rFonts w:ascii="Book Antiqua" w:hAnsi="Book Antiqua" w:cs="TimesNewRomanPSMT"/>
        </w:rPr>
        <w:t>.</w:t>
      </w:r>
    </w:p>
    <w:p w:rsidR="002156CE" w:rsidRDefault="002156CE" w:rsidP="0071483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Style w:val="FontStyle73"/>
          <w:rFonts w:ascii="Book Antiqua" w:hAnsi="Book Antiqua" w:cs="TimesNewRomanPSMT"/>
        </w:rPr>
      </w:pPr>
      <w:r w:rsidRPr="00E85200">
        <w:rPr>
          <w:rStyle w:val="FontStyle73"/>
          <w:rFonts w:ascii="Book Antiqua" w:hAnsi="Book Antiqua" w:cs="TimesNewRomanPSMT"/>
        </w:rPr>
        <w:t xml:space="preserve">Ofertę niniejszą składamy na .......... </w:t>
      </w:r>
      <w:r>
        <w:rPr>
          <w:rStyle w:val="FontStyle73"/>
          <w:rFonts w:ascii="Book Antiqua" w:hAnsi="Book Antiqua" w:cs="TimesNewRomanPSMT"/>
        </w:rPr>
        <w:t xml:space="preserve">kolejno ponumerowanych stronach </w:t>
      </w:r>
      <w:r w:rsidR="00765B72">
        <w:rPr>
          <w:rStyle w:val="FontStyle73"/>
          <w:rFonts w:ascii="Book Antiqua" w:hAnsi="Book Antiqua" w:cs="TimesNewRomanPSMT"/>
        </w:rPr>
        <w:t xml:space="preserve">zgodnie </w:t>
      </w:r>
      <w:r>
        <w:rPr>
          <w:rStyle w:val="FontStyle73"/>
          <w:rFonts w:ascii="Book Antiqua" w:hAnsi="Book Antiqua" w:cs="TimesNewRomanPSMT"/>
        </w:rPr>
        <w:t>z następującym spisem treści:</w:t>
      </w:r>
    </w:p>
    <w:p w:rsidR="002156CE" w:rsidRDefault="00E63760" w:rsidP="007148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………………………..</w:t>
      </w:r>
      <w:bookmarkStart w:id="0" w:name="_GoBack"/>
      <w:bookmarkEnd w:id="0"/>
    </w:p>
    <w:p w:rsidR="00E63760" w:rsidRDefault="00E63760" w:rsidP="007148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………………………..</w:t>
      </w:r>
    </w:p>
    <w:p w:rsidR="00E63760" w:rsidRDefault="00E63760" w:rsidP="007148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………………………..</w:t>
      </w:r>
    </w:p>
    <w:p w:rsidR="00A71D7C" w:rsidRDefault="00A71D7C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71D7C" w:rsidRDefault="00A71D7C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CF22B2" w:rsidRDefault="00CF22B2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CF22B2" w:rsidRDefault="00CF22B2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71D7C" w:rsidRDefault="00A71D7C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  <w:r>
        <w:rPr>
          <w:rStyle w:val="FontStyle73"/>
          <w:rFonts w:ascii="Book Antiqua" w:hAnsi="Book Antiqua" w:cs="TimesNewRomanPSMT"/>
        </w:rPr>
        <w:t>…………….</w:t>
      </w:r>
      <w:r w:rsidRPr="007852F0">
        <w:rPr>
          <w:rStyle w:val="FontStyle73"/>
          <w:rFonts w:ascii="Book Antiqua" w:hAnsi="Book Antiqua" w:cs="TimesNewRomanPSMT"/>
        </w:rPr>
        <w:t>..........................., dnia ..................</w:t>
      </w:r>
      <w:r>
        <w:rPr>
          <w:rStyle w:val="FontStyle73"/>
          <w:rFonts w:ascii="Book Antiqua" w:hAnsi="Book Antiqua" w:cs="TimesNewRomanPSMT"/>
        </w:rPr>
        <w:t>..........................</w:t>
      </w:r>
      <w:r w:rsidRPr="007852F0">
        <w:rPr>
          <w:rStyle w:val="FontStyle73"/>
          <w:rFonts w:ascii="Book Antiqua" w:hAnsi="Book Antiqua" w:cs="TimesNewRomanPSMT"/>
        </w:rPr>
        <w:t xml:space="preserve">. </w:t>
      </w:r>
    </w:p>
    <w:p w:rsidR="00A71D7C" w:rsidRDefault="00A71D7C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71D7C" w:rsidRDefault="00A71D7C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71D7C" w:rsidRDefault="00A71D7C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71D7C" w:rsidRPr="007852F0" w:rsidRDefault="00A71D7C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71D7C" w:rsidRDefault="00A71D7C" w:rsidP="00A71D7C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........................</w:t>
      </w:r>
      <w:r>
        <w:rPr>
          <w:rStyle w:val="FontStyle73"/>
          <w:rFonts w:ascii="Book Antiqua" w:hAnsi="Book Antiqua" w:cs="TimesNewRomanPSMT"/>
        </w:rPr>
        <w:t>.................</w:t>
      </w:r>
      <w:r w:rsidRPr="007852F0">
        <w:rPr>
          <w:rStyle w:val="FontStyle73"/>
          <w:rFonts w:ascii="Book Antiqua" w:hAnsi="Book Antiqua" w:cs="TimesNewRomanPSMT"/>
        </w:rPr>
        <w:t>.............................</w:t>
      </w:r>
    </w:p>
    <w:p w:rsidR="00A71D7C" w:rsidRPr="007852F0" w:rsidRDefault="00A71D7C" w:rsidP="00A71D7C">
      <w:pPr>
        <w:autoSpaceDE w:val="0"/>
        <w:autoSpaceDN w:val="0"/>
        <w:adjustRightInd w:val="0"/>
        <w:spacing w:after="0" w:line="240" w:lineRule="auto"/>
        <w:ind w:left="4248"/>
        <w:jc w:val="center"/>
        <w:rPr>
          <w:rStyle w:val="FontStyle73"/>
          <w:rFonts w:ascii="Book Antiqua" w:hAnsi="Book Antiqua" w:cs="TimesNewRomanPSMT"/>
        </w:rPr>
      </w:pPr>
      <w:r w:rsidRPr="007852F0">
        <w:rPr>
          <w:rStyle w:val="FontStyle73"/>
          <w:rFonts w:ascii="Book Antiqua" w:hAnsi="Book Antiqua" w:cs="TimesNewRomanPSMT"/>
        </w:rPr>
        <w:t>podpis i p</w:t>
      </w:r>
      <w:r>
        <w:rPr>
          <w:rStyle w:val="FontStyle73"/>
          <w:rFonts w:ascii="Book Antiqua" w:hAnsi="Book Antiqua" w:cs="TimesNewRomanPSMT"/>
        </w:rPr>
        <w:t>ieczęć osoby upoważnionej</w:t>
      </w:r>
    </w:p>
    <w:p w:rsidR="00A71D7C" w:rsidRDefault="00A71D7C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B66E80" w:rsidRDefault="00B66E80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B66E80" w:rsidRDefault="00B66E80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DB36F1" w:rsidRDefault="00DB36F1" w:rsidP="00A71D7C">
      <w:pPr>
        <w:autoSpaceDE w:val="0"/>
        <w:autoSpaceDN w:val="0"/>
        <w:adjustRightInd w:val="0"/>
        <w:spacing w:after="0" w:line="240" w:lineRule="auto"/>
        <w:jc w:val="both"/>
        <w:rPr>
          <w:rStyle w:val="FontStyle73"/>
          <w:rFonts w:ascii="Book Antiqua" w:hAnsi="Book Antiqua" w:cs="TimesNewRomanPSMT"/>
        </w:rPr>
      </w:pPr>
    </w:p>
    <w:p w:rsidR="00A8260F" w:rsidRDefault="00A8260F" w:rsidP="00620446">
      <w:pPr>
        <w:autoSpaceDE w:val="0"/>
        <w:autoSpaceDN w:val="0"/>
        <w:adjustRightInd w:val="0"/>
        <w:spacing w:after="0" w:line="240" w:lineRule="auto"/>
        <w:jc w:val="right"/>
        <w:rPr>
          <w:rStyle w:val="FontStyle73"/>
          <w:rFonts w:ascii="Book Antiqua" w:hAnsi="Book Antiqua" w:cs="TimesNewRomanPSMT"/>
        </w:rPr>
      </w:pPr>
    </w:p>
    <w:sectPr w:rsidR="00A8260F" w:rsidSect="004F74CB">
      <w:headerReference w:type="default" r:id="rId9"/>
      <w:footerReference w:type="default" r:id="rId10"/>
      <w:pgSz w:w="11906" w:h="16838"/>
      <w:pgMar w:top="1979" w:right="1133" w:bottom="709" w:left="1134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1B9" w:rsidRDefault="005561B9" w:rsidP="00E7277A">
      <w:pPr>
        <w:spacing w:after="0" w:line="240" w:lineRule="auto"/>
      </w:pPr>
      <w:r>
        <w:separator/>
      </w:r>
    </w:p>
  </w:endnote>
  <w:endnote w:type="continuationSeparator" w:id="0">
    <w:p w:rsidR="005561B9" w:rsidRDefault="005561B9" w:rsidP="00E7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TE1458318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Gmina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tel. 24-276-31-16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Mochowo 20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  <w:t>fax. 24-276-31-78</w:t>
    </w:r>
  </w:p>
  <w:p w:rsidR="00FD6525" w:rsidRPr="00E7277A" w:rsidRDefault="00FD6525" w:rsidP="00E7277A">
    <w:pPr>
      <w:pStyle w:val="Stopka"/>
      <w:tabs>
        <w:tab w:val="clear" w:pos="4536"/>
        <w:tab w:val="clear" w:pos="9072"/>
      </w:tabs>
      <w:rPr>
        <w:rFonts w:ascii="Book Antiqua" w:hAnsi="Book Antiqua" w:cs="Arial"/>
        <w:sz w:val="16"/>
        <w:szCs w:val="16"/>
      </w:rPr>
    </w:pPr>
    <w:r w:rsidRPr="00E7277A">
      <w:rPr>
        <w:rFonts w:ascii="Book Antiqua" w:hAnsi="Book Antiqua" w:cs="Arial"/>
        <w:sz w:val="16"/>
        <w:szCs w:val="16"/>
      </w:rPr>
      <w:t>09-214 Mochowo</w:t>
    </w:r>
    <w:r w:rsidRPr="00E7277A">
      <w:rPr>
        <w:rFonts w:ascii="Book Antiqua" w:hAnsi="Book Antiqua" w:cs="Arial"/>
        <w:sz w:val="16"/>
        <w:szCs w:val="16"/>
      </w:rPr>
      <w:tab/>
    </w:r>
    <w:r w:rsidRPr="00E7277A">
      <w:rPr>
        <w:rFonts w:ascii="Book Antiqua" w:hAnsi="Book Antiqua" w:cs="Arial"/>
        <w:sz w:val="16"/>
        <w:szCs w:val="16"/>
      </w:rPr>
      <w:tab/>
    </w:r>
    <w:hyperlink r:id="rId1" w:history="1">
      <w:r w:rsidRPr="00E7277A">
        <w:rPr>
          <w:rStyle w:val="Hipercze"/>
          <w:rFonts w:ascii="Book Antiqua" w:hAnsi="Book Antiqua" w:cs="Arial"/>
          <w:color w:val="000000"/>
          <w:sz w:val="16"/>
          <w:szCs w:val="16"/>
          <w:u w:val="none"/>
        </w:rPr>
        <w:t>www.mochowo.pl</w:t>
      </w:r>
    </w:hyperlink>
    <w:r w:rsidRPr="00E7277A">
      <w:rPr>
        <w:rFonts w:ascii="Book Antiqua" w:hAnsi="Book Antiqua" w:cs="Arial"/>
        <w:color w:val="000000"/>
        <w:sz w:val="16"/>
        <w:szCs w:val="16"/>
      </w:rPr>
      <w:t>, inwest</w:t>
    </w:r>
    <w:r w:rsidRPr="00E7277A">
      <w:rPr>
        <w:rFonts w:ascii="Book Antiqua" w:hAnsi="Book Antiqua" w:cs="Arial"/>
        <w:sz w:val="16"/>
        <w:szCs w:val="16"/>
      </w:rPr>
      <w:t>ycje@mochowo.pl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1B9" w:rsidRDefault="005561B9" w:rsidP="00E7277A">
      <w:pPr>
        <w:spacing w:after="0" w:line="240" w:lineRule="auto"/>
      </w:pPr>
      <w:r>
        <w:separator/>
      </w:r>
    </w:p>
  </w:footnote>
  <w:footnote w:type="continuationSeparator" w:id="0">
    <w:p w:rsidR="005561B9" w:rsidRDefault="005561B9" w:rsidP="00E7277A">
      <w:pPr>
        <w:spacing w:after="0" w:line="240" w:lineRule="auto"/>
      </w:pPr>
      <w:r>
        <w:continuationSeparator/>
      </w:r>
    </w:p>
  </w:footnote>
  <w:footnote w:id="1">
    <w:p w:rsidR="00FD6525" w:rsidRPr="0050718B" w:rsidRDefault="00FD6525" w:rsidP="00765B72">
      <w:pPr>
        <w:pStyle w:val="Tekstprzypisudolnego"/>
        <w:rPr>
          <w:rFonts w:ascii="Book Antiqua" w:hAnsi="Book Antiqua"/>
          <w:sz w:val="16"/>
          <w:szCs w:val="16"/>
        </w:rPr>
      </w:pPr>
      <w:r w:rsidRPr="0050718B">
        <w:rPr>
          <w:rStyle w:val="Odwoanieprzypisudolnego"/>
          <w:rFonts w:ascii="Book Antiqua" w:hAnsi="Book Antiqua"/>
          <w:sz w:val="16"/>
          <w:szCs w:val="16"/>
        </w:rPr>
        <w:footnoteRef/>
      </w:r>
      <w:r w:rsidRPr="0050718B">
        <w:rPr>
          <w:rFonts w:ascii="Book Antiqua" w:hAnsi="Book Antiqua"/>
          <w:sz w:val="16"/>
          <w:szCs w:val="16"/>
        </w:rPr>
        <w:t xml:space="preserve"> Określenie właściwej z odpowiednimi przepisami stawki podatku VAT należy do 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525" w:rsidRDefault="00FD652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733020A" wp14:editId="3AE20589">
          <wp:simplePos x="0" y="0"/>
          <wp:positionH relativeFrom="margin">
            <wp:posOffset>4323715</wp:posOffset>
          </wp:positionH>
          <wp:positionV relativeFrom="margin">
            <wp:posOffset>-1454150</wp:posOffset>
          </wp:positionV>
          <wp:extent cx="1905000" cy="643890"/>
          <wp:effectExtent l="19050" t="0" r="0" b="0"/>
          <wp:wrapSquare wrapText="bothSides"/>
          <wp:docPr id="5" name="Obraz 5" descr="UE+EFRR_L-kolor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E+EFRR_L-kolor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BFB32B0" wp14:editId="3ED43C37">
          <wp:simplePos x="0" y="0"/>
          <wp:positionH relativeFrom="margin">
            <wp:posOffset>-604520</wp:posOffset>
          </wp:positionH>
          <wp:positionV relativeFrom="margin">
            <wp:posOffset>-1739900</wp:posOffset>
          </wp:positionV>
          <wp:extent cx="2314575" cy="1133475"/>
          <wp:effectExtent l="19050" t="0" r="9525" b="0"/>
          <wp:wrapSquare wrapText="bothSides"/>
          <wp:docPr id="6" name="Obraz 6" descr="INNOWACYJNA_GOSPOD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NOWACYJNA_GOSPODARK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Default="00FD6525">
    <w:pPr>
      <w:pStyle w:val="Nagwek"/>
    </w:pPr>
  </w:p>
  <w:p w:rsidR="00FD6525" w:rsidRPr="00734941" w:rsidRDefault="00FD6525" w:rsidP="00734941">
    <w:pPr>
      <w:pStyle w:val="Stopka"/>
      <w:snapToGrid w:val="0"/>
      <w:jc w:val="center"/>
      <w:rPr>
        <w:rFonts w:ascii="Book Antiqua" w:hAnsi="Book Antiqua"/>
        <w:b/>
        <w:bCs/>
        <w:sz w:val="18"/>
        <w:szCs w:val="18"/>
      </w:rPr>
    </w:pPr>
    <w:r w:rsidRPr="00734941">
      <w:rPr>
        <w:rFonts w:ascii="Book Antiqua" w:hAnsi="Book Antiqua"/>
        <w:b/>
        <w:bCs/>
        <w:sz w:val="18"/>
        <w:szCs w:val="18"/>
      </w:rPr>
      <w:t>Projekt współfinansowany ze środków Europejskiego Funduszu Rozwoju</w:t>
    </w:r>
    <w:r>
      <w:rPr>
        <w:rFonts w:ascii="Book Antiqua" w:hAnsi="Book Antiqua"/>
        <w:b/>
        <w:bCs/>
        <w:sz w:val="18"/>
        <w:szCs w:val="18"/>
      </w:rPr>
      <w:t xml:space="preserve"> </w:t>
    </w:r>
    <w:r w:rsidRPr="00734941">
      <w:rPr>
        <w:rFonts w:ascii="Book Antiqua" w:hAnsi="Book Antiqua"/>
        <w:b/>
        <w:bCs/>
        <w:sz w:val="18"/>
        <w:szCs w:val="18"/>
      </w:rPr>
      <w:t xml:space="preserve">Regionalnego </w:t>
    </w:r>
    <w:r>
      <w:rPr>
        <w:rFonts w:ascii="Book Antiqua" w:hAnsi="Book Antiqua"/>
        <w:b/>
        <w:bCs/>
        <w:sz w:val="18"/>
        <w:szCs w:val="18"/>
      </w:rPr>
      <w:br/>
    </w:r>
    <w:r w:rsidRPr="00734941">
      <w:rPr>
        <w:rFonts w:ascii="Book Antiqua" w:hAnsi="Book Antiqua"/>
        <w:b/>
        <w:bCs/>
        <w:sz w:val="18"/>
        <w:szCs w:val="18"/>
      </w:rPr>
      <w:t>w ramach Programu Operacyjnego Innowacyjna Gospodarka</w:t>
    </w:r>
  </w:p>
  <w:p w:rsidR="00FD6525" w:rsidRPr="00734941" w:rsidRDefault="00FD6525" w:rsidP="00734941">
    <w:pPr>
      <w:pStyle w:val="Nagwek"/>
      <w:jc w:val="center"/>
      <w:rPr>
        <w:sz w:val="18"/>
        <w:szCs w:val="18"/>
      </w:rPr>
    </w:pPr>
    <w:r w:rsidRPr="00734941">
      <w:rPr>
        <w:rFonts w:ascii="Book Antiqua" w:hAnsi="Book Antiqua"/>
        <w:b/>
        <w:bCs/>
        <w:i/>
        <w:iCs/>
        <w:sz w:val="18"/>
        <w:szCs w:val="18"/>
      </w:rPr>
      <w:t>„Dotacje na Innowacje” „Inwestujemy w Waszą przyszłość”</w:t>
    </w:r>
  </w:p>
  <w:p w:rsidR="00FD6525" w:rsidRDefault="00FD65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color w:val="000000"/>
        <w:sz w:val="22"/>
        <w:szCs w:val="22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0" w:firstLine="0"/>
      </w:pPr>
      <w:rPr>
        <w:rFonts w:ascii="Arial" w:eastAsia="Arial" w:hAnsi="Arial" w:cs="Arial"/>
        <w:color w:val="000000"/>
        <w:szCs w:val="22"/>
      </w:rPr>
    </w:lvl>
    <w:lvl w:ilvl="2">
      <w:start w:val="1"/>
      <w:numFmt w:val="decimal"/>
      <w:lvlText w:val="%3)"/>
      <w:lvlJc w:val="left"/>
      <w:pPr>
        <w:tabs>
          <w:tab w:val="num" w:pos="147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7"/>
    <w:multiLevelType w:val="multi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</w:lvl>
  </w:abstractNum>
  <w:abstractNum w:abstractNumId="2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>
    <w:nsid w:val="0000002E"/>
    <w:multiLevelType w:val="singleLevel"/>
    <w:tmpl w:val="ADBC814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Book Antiqua" w:hAnsi="Book Antiqua" w:cs="Arial" w:hint="default"/>
        <w:sz w:val="20"/>
        <w:szCs w:val="20"/>
      </w:rPr>
    </w:lvl>
  </w:abstractNum>
  <w:abstractNum w:abstractNumId="4">
    <w:nsid w:val="2E95515C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47D57F69"/>
    <w:multiLevelType w:val="hybridMultilevel"/>
    <w:tmpl w:val="6EDA0872"/>
    <w:lvl w:ilvl="0" w:tplc="2556AA2E"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66B0D2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F56C5"/>
    <w:multiLevelType w:val="hybridMultilevel"/>
    <w:tmpl w:val="0BA2B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D91D3E"/>
    <w:multiLevelType w:val="hybridMultilevel"/>
    <w:tmpl w:val="8B245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E98CD82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1577C"/>
    <w:multiLevelType w:val="hybridMultilevel"/>
    <w:tmpl w:val="D63678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7277A"/>
    <w:rsid w:val="00004C50"/>
    <w:rsid w:val="00006FF8"/>
    <w:rsid w:val="00040ADC"/>
    <w:rsid w:val="000628D5"/>
    <w:rsid w:val="00065FF0"/>
    <w:rsid w:val="00077E47"/>
    <w:rsid w:val="00082614"/>
    <w:rsid w:val="000A05A3"/>
    <w:rsid w:val="000A5961"/>
    <w:rsid w:val="000A67B3"/>
    <w:rsid w:val="000E0BD6"/>
    <w:rsid w:val="000F0B96"/>
    <w:rsid w:val="000F0F32"/>
    <w:rsid w:val="000F79B9"/>
    <w:rsid w:val="000F7D51"/>
    <w:rsid w:val="00103993"/>
    <w:rsid w:val="00104719"/>
    <w:rsid w:val="001162D9"/>
    <w:rsid w:val="00130618"/>
    <w:rsid w:val="001450FB"/>
    <w:rsid w:val="00152440"/>
    <w:rsid w:val="0015340E"/>
    <w:rsid w:val="00193D72"/>
    <w:rsid w:val="00197DE1"/>
    <w:rsid w:val="001A50EF"/>
    <w:rsid w:val="001A530C"/>
    <w:rsid w:val="001D75FF"/>
    <w:rsid w:val="001D77FC"/>
    <w:rsid w:val="001D79F0"/>
    <w:rsid w:val="001E5A87"/>
    <w:rsid w:val="001F0D62"/>
    <w:rsid w:val="001F4513"/>
    <w:rsid w:val="001F655B"/>
    <w:rsid w:val="001F6636"/>
    <w:rsid w:val="00212983"/>
    <w:rsid w:val="002156CE"/>
    <w:rsid w:val="0022468F"/>
    <w:rsid w:val="0023360D"/>
    <w:rsid w:val="0024343D"/>
    <w:rsid w:val="00262013"/>
    <w:rsid w:val="00266357"/>
    <w:rsid w:val="00273319"/>
    <w:rsid w:val="00274C4A"/>
    <w:rsid w:val="002947FB"/>
    <w:rsid w:val="00297167"/>
    <w:rsid w:val="0029797F"/>
    <w:rsid w:val="002A5CA4"/>
    <w:rsid w:val="002B3771"/>
    <w:rsid w:val="002B52EA"/>
    <w:rsid w:val="002C08E0"/>
    <w:rsid w:val="002C6456"/>
    <w:rsid w:val="002C7457"/>
    <w:rsid w:val="002D150C"/>
    <w:rsid w:val="002D7913"/>
    <w:rsid w:val="002F5578"/>
    <w:rsid w:val="00323DD3"/>
    <w:rsid w:val="003309CF"/>
    <w:rsid w:val="00373A62"/>
    <w:rsid w:val="0038786B"/>
    <w:rsid w:val="003A2974"/>
    <w:rsid w:val="003A7BF6"/>
    <w:rsid w:val="003B0937"/>
    <w:rsid w:val="003C00D1"/>
    <w:rsid w:val="003D23E0"/>
    <w:rsid w:val="003D40DE"/>
    <w:rsid w:val="003D60D2"/>
    <w:rsid w:val="00411187"/>
    <w:rsid w:val="0042522F"/>
    <w:rsid w:val="00430DDB"/>
    <w:rsid w:val="00435CB0"/>
    <w:rsid w:val="00447596"/>
    <w:rsid w:val="004565BB"/>
    <w:rsid w:val="00460DD1"/>
    <w:rsid w:val="004741C3"/>
    <w:rsid w:val="00497C87"/>
    <w:rsid w:val="004A33CC"/>
    <w:rsid w:val="004C0D62"/>
    <w:rsid w:val="004E01B9"/>
    <w:rsid w:val="004F74CB"/>
    <w:rsid w:val="00503715"/>
    <w:rsid w:val="0050718B"/>
    <w:rsid w:val="00511A5C"/>
    <w:rsid w:val="0051301B"/>
    <w:rsid w:val="0051496B"/>
    <w:rsid w:val="005278C9"/>
    <w:rsid w:val="00533B40"/>
    <w:rsid w:val="005366C1"/>
    <w:rsid w:val="00553CF8"/>
    <w:rsid w:val="00554B2D"/>
    <w:rsid w:val="005561B9"/>
    <w:rsid w:val="0056102F"/>
    <w:rsid w:val="00596444"/>
    <w:rsid w:val="005A1CA4"/>
    <w:rsid w:val="005A7231"/>
    <w:rsid w:val="005B33C8"/>
    <w:rsid w:val="005B3677"/>
    <w:rsid w:val="005B5DB0"/>
    <w:rsid w:val="005B761F"/>
    <w:rsid w:val="005C06D5"/>
    <w:rsid w:val="005C6DFD"/>
    <w:rsid w:val="00606F38"/>
    <w:rsid w:val="00614923"/>
    <w:rsid w:val="00620446"/>
    <w:rsid w:val="006241F8"/>
    <w:rsid w:val="00633E2A"/>
    <w:rsid w:val="00635282"/>
    <w:rsid w:val="00641A45"/>
    <w:rsid w:val="0064309D"/>
    <w:rsid w:val="006448A1"/>
    <w:rsid w:val="00646B1F"/>
    <w:rsid w:val="00647688"/>
    <w:rsid w:val="00675321"/>
    <w:rsid w:val="006922B6"/>
    <w:rsid w:val="00692A3E"/>
    <w:rsid w:val="00694E62"/>
    <w:rsid w:val="00694F17"/>
    <w:rsid w:val="006B704D"/>
    <w:rsid w:val="006C4810"/>
    <w:rsid w:val="006C77E6"/>
    <w:rsid w:val="006D11B1"/>
    <w:rsid w:val="006D1DE4"/>
    <w:rsid w:val="006D31D6"/>
    <w:rsid w:val="006E3176"/>
    <w:rsid w:val="006F2867"/>
    <w:rsid w:val="0070407E"/>
    <w:rsid w:val="007142C9"/>
    <w:rsid w:val="0071483A"/>
    <w:rsid w:val="0072054D"/>
    <w:rsid w:val="00724FF4"/>
    <w:rsid w:val="00730F36"/>
    <w:rsid w:val="00734941"/>
    <w:rsid w:val="00735DDC"/>
    <w:rsid w:val="0073719D"/>
    <w:rsid w:val="007420CD"/>
    <w:rsid w:val="007438B5"/>
    <w:rsid w:val="0075694F"/>
    <w:rsid w:val="00765B72"/>
    <w:rsid w:val="007843DE"/>
    <w:rsid w:val="007847ED"/>
    <w:rsid w:val="00784D9B"/>
    <w:rsid w:val="007852F0"/>
    <w:rsid w:val="00795BDE"/>
    <w:rsid w:val="00796896"/>
    <w:rsid w:val="00797208"/>
    <w:rsid w:val="0079723D"/>
    <w:rsid w:val="007A56F7"/>
    <w:rsid w:val="007A7F5B"/>
    <w:rsid w:val="007C30CB"/>
    <w:rsid w:val="007C7FF5"/>
    <w:rsid w:val="007D710B"/>
    <w:rsid w:val="007F021A"/>
    <w:rsid w:val="008004D1"/>
    <w:rsid w:val="00806FE3"/>
    <w:rsid w:val="008179B3"/>
    <w:rsid w:val="00820A69"/>
    <w:rsid w:val="00822EB5"/>
    <w:rsid w:val="008230C0"/>
    <w:rsid w:val="0083478F"/>
    <w:rsid w:val="008468A2"/>
    <w:rsid w:val="008520DA"/>
    <w:rsid w:val="0085558A"/>
    <w:rsid w:val="00864DE9"/>
    <w:rsid w:val="008724AA"/>
    <w:rsid w:val="00874821"/>
    <w:rsid w:val="00874A9F"/>
    <w:rsid w:val="00876F7C"/>
    <w:rsid w:val="00881688"/>
    <w:rsid w:val="008855C2"/>
    <w:rsid w:val="00893711"/>
    <w:rsid w:val="00893DC9"/>
    <w:rsid w:val="008A1AF2"/>
    <w:rsid w:val="008A5BB1"/>
    <w:rsid w:val="008C2DAC"/>
    <w:rsid w:val="008D7106"/>
    <w:rsid w:val="008D73A9"/>
    <w:rsid w:val="008E4551"/>
    <w:rsid w:val="008E67E2"/>
    <w:rsid w:val="008E72EE"/>
    <w:rsid w:val="008F3614"/>
    <w:rsid w:val="008F3D31"/>
    <w:rsid w:val="008F4601"/>
    <w:rsid w:val="009165B5"/>
    <w:rsid w:val="00921DA6"/>
    <w:rsid w:val="00944787"/>
    <w:rsid w:val="009553FD"/>
    <w:rsid w:val="00955A42"/>
    <w:rsid w:val="0096064A"/>
    <w:rsid w:val="009664B7"/>
    <w:rsid w:val="00967695"/>
    <w:rsid w:val="00967F29"/>
    <w:rsid w:val="00975436"/>
    <w:rsid w:val="00990EC0"/>
    <w:rsid w:val="009B2386"/>
    <w:rsid w:val="009B310E"/>
    <w:rsid w:val="009B5F8B"/>
    <w:rsid w:val="009B7FD5"/>
    <w:rsid w:val="009C480D"/>
    <w:rsid w:val="009D4386"/>
    <w:rsid w:val="009E7F02"/>
    <w:rsid w:val="009F2557"/>
    <w:rsid w:val="00A002CB"/>
    <w:rsid w:val="00A12283"/>
    <w:rsid w:val="00A22C4D"/>
    <w:rsid w:val="00A31AFC"/>
    <w:rsid w:val="00A34082"/>
    <w:rsid w:val="00A41223"/>
    <w:rsid w:val="00A428A5"/>
    <w:rsid w:val="00A44DFB"/>
    <w:rsid w:val="00A472FE"/>
    <w:rsid w:val="00A5021B"/>
    <w:rsid w:val="00A5263F"/>
    <w:rsid w:val="00A53633"/>
    <w:rsid w:val="00A645F3"/>
    <w:rsid w:val="00A65AC4"/>
    <w:rsid w:val="00A71D7C"/>
    <w:rsid w:val="00A8260F"/>
    <w:rsid w:val="00A9386D"/>
    <w:rsid w:val="00AA0966"/>
    <w:rsid w:val="00AA26E9"/>
    <w:rsid w:val="00AA4379"/>
    <w:rsid w:val="00AA61A5"/>
    <w:rsid w:val="00AA64BD"/>
    <w:rsid w:val="00AB020F"/>
    <w:rsid w:val="00AB0673"/>
    <w:rsid w:val="00AC7730"/>
    <w:rsid w:val="00AE1583"/>
    <w:rsid w:val="00AE2F15"/>
    <w:rsid w:val="00AF0B18"/>
    <w:rsid w:val="00AF1F06"/>
    <w:rsid w:val="00B02EFC"/>
    <w:rsid w:val="00B3015D"/>
    <w:rsid w:val="00B31690"/>
    <w:rsid w:val="00B327F1"/>
    <w:rsid w:val="00B4798D"/>
    <w:rsid w:val="00B60DF4"/>
    <w:rsid w:val="00B621CA"/>
    <w:rsid w:val="00B66E80"/>
    <w:rsid w:val="00B721D2"/>
    <w:rsid w:val="00B72DB0"/>
    <w:rsid w:val="00B7526F"/>
    <w:rsid w:val="00B83CB2"/>
    <w:rsid w:val="00BB37A6"/>
    <w:rsid w:val="00BC02D6"/>
    <w:rsid w:val="00BC1993"/>
    <w:rsid w:val="00BC3712"/>
    <w:rsid w:val="00BD5322"/>
    <w:rsid w:val="00BF52C6"/>
    <w:rsid w:val="00BF7004"/>
    <w:rsid w:val="00C05019"/>
    <w:rsid w:val="00C06744"/>
    <w:rsid w:val="00C15874"/>
    <w:rsid w:val="00C15D20"/>
    <w:rsid w:val="00C56ED5"/>
    <w:rsid w:val="00C63063"/>
    <w:rsid w:val="00C63DE1"/>
    <w:rsid w:val="00C67D4F"/>
    <w:rsid w:val="00C714C0"/>
    <w:rsid w:val="00CB75B0"/>
    <w:rsid w:val="00CC09AC"/>
    <w:rsid w:val="00CD54E4"/>
    <w:rsid w:val="00CE1E9B"/>
    <w:rsid w:val="00CE5DAB"/>
    <w:rsid w:val="00CE6B60"/>
    <w:rsid w:val="00CF22B2"/>
    <w:rsid w:val="00CF2398"/>
    <w:rsid w:val="00CF622B"/>
    <w:rsid w:val="00CF7B89"/>
    <w:rsid w:val="00D01C4C"/>
    <w:rsid w:val="00D049FC"/>
    <w:rsid w:val="00D125C0"/>
    <w:rsid w:val="00D27FEF"/>
    <w:rsid w:val="00D335ED"/>
    <w:rsid w:val="00D34BEF"/>
    <w:rsid w:val="00D35309"/>
    <w:rsid w:val="00D45912"/>
    <w:rsid w:val="00D530EE"/>
    <w:rsid w:val="00D540D2"/>
    <w:rsid w:val="00D640BE"/>
    <w:rsid w:val="00D671E1"/>
    <w:rsid w:val="00D73523"/>
    <w:rsid w:val="00D73B0E"/>
    <w:rsid w:val="00DA4231"/>
    <w:rsid w:val="00DA56CD"/>
    <w:rsid w:val="00DA5E3E"/>
    <w:rsid w:val="00DA70F4"/>
    <w:rsid w:val="00DB36F1"/>
    <w:rsid w:val="00DC2B4A"/>
    <w:rsid w:val="00DD484F"/>
    <w:rsid w:val="00DD6426"/>
    <w:rsid w:val="00DE7F7C"/>
    <w:rsid w:val="00DF3F60"/>
    <w:rsid w:val="00E12CD8"/>
    <w:rsid w:val="00E22BA4"/>
    <w:rsid w:val="00E23FC1"/>
    <w:rsid w:val="00E27321"/>
    <w:rsid w:val="00E37E28"/>
    <w:rsid w:val="00E55B01"/>
    <w:rsid w:val="00E63760"/>
    <w:rsid w:val="00E65DAC"/>
    <w:rsid w:val="00E71FD8"/>
    <w:rsid w:val="00E7277A"/>
    <w:rsid w:val="00E81FB0"/>
    <w:rsid w:val="00E85200"/>
    <w:rsid w:val="00E86859"/>
    <w:rsid w:val="00E97212"/>
    <w:rsid w:val="00E97ADA"/>
    <w:rsid w:val="00EA2F1A"/>
    <w:rsid w:val="00EA45A9"/>
    <w:rsid w:val="00ED12D5"/>
    <w:rsid w:val="00EE0235"/>
    <w:rsid w:val="00EE191F"/>
    <w:rsid w:val="00EE31C1"/>
    <w:rsid w:val="00EE68C2"/>
    <w:rsid w:val="00EF1218"/>
    <w:rsid w:val="00EF413B"/>
    <w:rsid w:val="00F001B5"/>
    <w:rsid w:val="00F021A9"/>
    <w:rsid w:val="00F02F37"/>
    <w:rsid w:val="00F1712D"/>
    <w:rsid w:val="00F22C10"/>
    <w:rsid w:val="00F31CA7"/>
    <w:rsid w:val="00F40DFB"/>
    <w:rsid w:val="00F433CA"/>
    <w:rsid w:val="00F44938"/>
    <w:rsid w:val="00F50557"/>
    <w:rsid w:val="00F5712D"/>
    <w:rsid w:val="00F738B6"/>
    <w:rsid w:val="00F73DF3"/>
    <w:rsid w:val="00F864D2"/>
    <w:rsid w:val="00F92B75"/>
    <w:rsid w:val="00FA28EC"/>
    <w:rsid w:val="00FB21AB"/>
    <w:rsid w:val="00FC41F3"/>
    <w:rsid w:val="00FD3FF9"/>
    <w:rsid w:val="00FD4DBB"/>
    <w:rsid w:val="00FD6525"/>
    <w:rsid w:val="00FE702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22B6"/>
  </w:style>
  <w:style w:type="paragraph" w:styleId="Nagwek1">
    <w:name w:val="heading 1"/>
    <w:basedOn w:val="Normalny"/>
    <w:link w:val="Nagwek1Znak"/>
    <w:uiPriority w:val="9"/>
    <w:qFormat/>
    <w:rsid w:val="00FD3FF9"/>
    <w:pPr>
      <w:keepNext/>
      <w:numPr>
        <w:numId w:val="1"/>
      </w:numPr>
      <w:spacing w:after="0" w:line="240" w:lineRule="auto"/>
      <w:jc w:val="center"/>
      <w:outlineLvl w:val="0"/>
    </w:pPr>
    <w:rPr>
      <w:rFonts w:ascii="Bookman Old Style" w:eastAsia="Times New Roman" w:hAnsi="Calibri" w:cs="Times New Roman"/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D3FF9"/>
    <w:pPr>
      <w:keepNext/>
      <w:keepLines/>
      <w:widowControl w:val="0"/>
      <w:numPr>
        <w:ilvl w:val="1"/>
        <w:numId w:val="1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55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7847ED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847ED"/>
    <w:pPr>
      <w:keepNext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77A"/>
  </w:style>
  <w:style w:type="paragraph" w:styleId="Stopka">
    <w:name w:val="footer"/>
    <w:aliases w:val=" Znak"/>
    <w:basedOn w:val="Normalny"/>
    <w:link w:val="StopkaZnak"/>
    <w:unhideWhenUsed/>
    <w:rsid w:val="00E72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rsid w:val="00E7277A"/>
  </w:style>
  <w:style w:type="paragraph" w:styleId="Tekstdymka">
    <w:name w:val="Balloon Text"/>
    <w:basedOn w:val="Normalny"/>
    <w:link w:val="TekstdymkaZnak"/>
    <w:uiPriority w:val="99"/>
    <w:semiHidden/>
    <w:unhideWhenUsed/>
    <w:rsid w:val="00E72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77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E7277A"/>
    <w:rPr>
      <w:color w:val="0000FF"/>
      <w:u w:val="single"/>
    </w:rPr>
  </w:style>
  <w:style w:type="character" w:customStyle="1" w:styleId="FontStyle78">
    <w:name w:val="Font Style78"/>
    <w:uiPriority w:val="99"/>
    <w:rsid w:val="005B761F"/>
    <w:rPr>
      <w:rFonts w:ascii="Bookman Old Style" w:hAnsi="Bookman Old Style" w:cs="Bookman Old Style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7847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7847ED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Nagwek6Znak">
    <w:name w:val="Nagłówek 6 Znak"/>
    <w:basedOn w:val="Domylnaczcionkaakapitu"/>
    <w:link w:val="Nagwek6"/>
    <w:rsid w:val="007847ED"/>
    <w:rPr>
      <w:rFonts w:ascii="Times New Roman" w:eastAsia="Times New Roman" w:hAnsi="Times New Roman" w:cs="Times New Roman"/>
      <w:b/>
      <w:bCs/>
      <w:color w:val="99CC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847ED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Zwykytekst1">
    <w:name w:val="Zwykły tekst1"/>
    <w:basedOn w:val="Normalny"/>
    <w:rsid w:val="007847ED"/>
    <w:pPr>
      <w:widowControl w:val="0"/>
      <w:suppressAutoHyphens/>
      <w:spacing w:after="0" w:line="240" w:lineRule="auto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qFormat/>
    <w:rsid w:val="00E81FB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D3FF9"/>
    <w:rPr>
      <w:rFonts w:ascii="Bookman Old Style" w:eastAsia="Times New Roman" w:hAnsi="Calibri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FD3FF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tyle1">
    <w:name w:val="Style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">
    <w:name w:val="Style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">
    <w:name w:val="Style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8" w:lineRule="exact"/>
      <w:ind w:firstLine="2653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9">
    <w:name w:val="Style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1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0">
    <w:name w:val="Style1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5" w:lineRule="exact"/>
      <w:ind w:firstLine="37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2">
    <w:name w:val="Style1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360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4">
    <w:name w:val="Style1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5">
    <w:name w:val="Style1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6">
    <w:name w:val="Style1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72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8">
    <w:name w:val="Style1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19">
    <w:name w:val="Style1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0">
    <w:name w:val="Style2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1">
    <w:name w:val="Style2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firstLine="36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2">
    <w:name w:val="Style2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3">
    <w:name w:val="Style2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4">
    <w:name w:val="Style2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5">
    <w:name w:val="Style2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6">
    <w:name w:val="Style2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4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8">
    <w:name w:val="Style2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1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29">
    <w:name w:val="Style2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6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0">
    <w:name w:val="Style3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2">
    <w:name w:val="Style3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3">
    <w:name w:val="Style3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4">
    <w:name w:val="Style3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5">
    <w:name w:val="Style3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6">
    <w:name w:val="Style3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35" w:lineRule="exact"/>
      <w:ind w:hanging="13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8">
    <w:name w:val="Style3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39">
    <w:name w:val="Style3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6" w:lineRule="exact"/>
      <w:ind w:hanging="10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0">
    <w:name w:val="Style4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2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83" w:lineRule="exact"/>
      <w:ind w:hanging="365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2">
    <w:name w:val="Style4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561" w:lineRule="exact"/>
      <w:ind w:firstLine="8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10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4">
    <w:name w:val="Style4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9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5">
    <w:name w:val="Style4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6">
    <w:name w:val="Style4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7">
    <w:name w:val="Style4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422" w:lineRule="exact"/>
      <w:ind w:hanging="34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8">
    <w:name w:val="Style4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9">
    <w:name w:val="Style49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708" w:lineRule="exact"/>
      <w:ind w:firstLine="3104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0">
    <w:name w:val="Style50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187" w:lineRule="exact"/>
      <w:ind w:hanging="170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1">
    <w:name w:val="Style51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2">
    <w:name w:val="Style52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firstLine="708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3">
    <w:name w:val="Style53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7" w:lineRule="exact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4">
    <w:name w:val="Style54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59" w:lineRule="exact"/>
      <w:ind w:hanging="442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77" w:lineRule="exact"/>
      <w:jc w:val="center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6">
    <w:name w:val="Style56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7">
    <w:name w:val="Style57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324" w:lineRule="exact"/>
      <w:ind w:hanging="351"/>
      <w:jc w:val="both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58">
    <w:name w:val="Style58"/>
    <w:basedOn w:val="Normalny"/>
    <w:uiPriority w:val="99"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0">
    <w:name w:val="Font Style60"/>
    <w:uiPriority w:val="99"/>
    <w:rsid w:val="00FD3FF9"/>
    <w:rPr>
      <w:rFonts w:ascii="Bookman Old Style" w:hAnsi="Bookman Old Style" w:cs="Bookman Old Style"/>
      <w:b/>
      <w:bCs/>
      <w:i/>
      <w:iCs/>
      <w:sz w:val="22"/>
      <w:szCs w:val="22"/>
    </w:rPr>
  </w:style>
  <w:style w:type="character" w:customStyle="1" w:styleId="FontStyle61">
    <w:name w:val="Font Style61"/>
    <w:uiPriority w:val="99"/>
    <w:rsid w:val="00FD3FF9"/>
    <w:rPr>
      <w:rFonts w:ascii="Bookman Old Style" w:hAnsi="Bookman Old Style" w:cs="Bookman Old Style"/>
      <w:b/>
      <w:bCs/>
      <w:smallCaps/>
      <w:sz w:val="22"/>
      <w:szCs w:val="22"/>
    </w:rPr>
  </w:style>
  <w:style w:type="character" w:customStyle="1" w:styleId="FontStyle62">
    <w:name w:val="Font Style62"/>
    <w:uiPriority w:val="99"/>
    <w:rsid w:val="00FD3FF9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63">
    <w:name w:val="Font Style63"/>
    <w:uiPriority w:val="99"/>
    <w:rsid w:val="00FD3FF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64">
    <w:name w:val="Font Style64"/>
    <w:uiPriority w:val="99"/>
    <w:rsid w:val="00FD3FF9"/>
    <w:rPr>
      <w:rFonts w:ascii="Bookman Old Style" w:hAnsi="Bookman Old Style" w:cs="Bookman Old Style"/>
      <w:i/>
      <w:iCs/>
      <w:sz w:val="22"/>
      <w:szCs w:val="22"/>
    </w:rPr>
  </w:style>
  <w:style w:type="character" w:customStyle="1" w:styleId="FontStyle65">
    <w:name w:val="Font Style65"/>
    <w:uiPriority w:val="99"/>
    <w:rsid w:val="00FD3FF9"/>
    <w:rPr>
      <w:rFonts w:ascii="Bookman Old Style" w:hAnsi="Bookman Old Style" w:cs="Bookman Old Style"/>
      <w:b/>
      <w:bCs/>
      <w:i/>
      <w:iCs/>
      <w:sz w:val="16"/>
      <w:szCs w:val="16"/>
    </w:rPr>
  </w:style>
  <w:style w:type="character" w:customStyle="1" w:styleId="FontStyle66">
    <w:name w:val="Font Style66"/>
    <w:uiPriority w:val="99"/>
    <w:rsid w:val="00FD3FF9"/>
    <w:rPr>
      <w:rFonts w:ascii="Bookman Old Style" w:hAnsi="Bookman Old Style" w:cs="Bookman Old Style"/>
      <w:i/>
      <w:iCs/>
      <w:sz w:val="14"/>
      <w:szCs w:val="14"/>
    </w:rPr>
  </w:style>
  <w:style w:type="character" w:customStyle="1" w:styleId="FontStyle67">
    <w:name w:val="Font Style67"/>
    <w:uiPriority w:val="99"/>
    <w:rsid w:val="00FD3FF9"/>
    <w:rPr>
      <w:rFonts w:ascii="Bookman Old Style" w:hAnsi="Bookman Old Style" w:cs="Bookman Old Style"/>
      <w:sz w:val="22"/>
      <w:szCs w:val="22"/>
    </w:rPr>
  </w:style>
  <w:style w:type="character" w:customStyle="1" w:styleId="FontStyle68">
    <w:name w:val="Font Style68"/>
    <w:uiPriority w:val="99"/>
    <w:rsid w:val="00FD3FF9"/>
    <w:rPr>
      <w:rFonts w:ascii="Bookman Old Style" w:hAnsi="Bookman Old Style" w:cs="Bookman Old Style"/>
      <w:sz w:val="18"/>
      <w:szCs w:val="18"/>
    </w:rPr>
  </w:style>
  <w:style w:type="character" w:customStyle="1" w:styleId="FontStyle69">
    <w:name w:val="Font Style69"/>
    <w:uiPriority w:val="99"/>
    <w:rsid w:val="00FD3FF9"/>
    <w:rPr>
      <w:rFonts w:ascii="Bookman Old Style" w:hAnsi="Bookman Old Style" w:cs="Bookman Old Style"/>
      <w:b/>
      <w:bCs/>
      <w:i/>
      <w:iCs/>
      <w:sz w:val="14"/>
      <w:szCs w:val="14"/>
    </w:rPr>
  </w:style>
  <w:style w:type="character" w:customStyle="1" w:styleId="FontStyle70">
    <w:name w:val="Font Style70"/>
    <w:uiPriority w:val="99"/>
    <w:rsid w:val="00FD3FF9"/>
    <w:rPr>
      <w:rFonts w:ascii="Calibri" w:hAnsi="Calibri" w:cs="Calibri"/>
      <w:sz w:val="18"/>
      <w:szCs w:val="18"/>
    </w:rPr>
  </w:style>
  <w:style w:type="character" w:customStyle="1" w:styleId="FontStyle71">
    <w:name w:val="Font Style71"/>
    <w:uiPriority w:val="99"/>
    <w:rsid w:val="00FD3FF9"/>
    <w:rPr>
      <w:rFonts w:ascii="Bookman Old Style" w:hAnsi="Bookman Old Style" w:cs="Bookman Old Style"/>
      <w:b/>
      <w:bCs/>
      <w:smallCaps/>
      <w:spacing w:val="60"/>
      <w:sz w:val="10"/>
      <w:szCs w:val="10"/>
    </w:rPr>
  </w:style>
  <w:style w:type="character" w:customStyle="1" w:styleId="FontStyle72">
    <w:name w:val="Font Style72"/>
    <w:uiPriority w:val="99"/>
    <w:rsid w:val="00FD3FF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73">
    <w:name w:val="Font Style73"/>
    <w:uiPriority w:val="99"/>
    <w:rsid w:val="00FD3FF9"/>
    <w:rPr>
      <w:rFonts w:ascii="Bookman Old Style" w:hAnsi="Bookman Old Style" w:cs="Bookman Old Style"/>
      <w:sz w:val="20"/>
      <w:szCs w:val="20"/>
    </w:rPr>
  </w:style>
  <w:style w:type="character" w:customStyle="1" w:styleId="FontStyle74">
    <w:name w:val="Font Style74"/>
    <w:uiPriority w:val="99"/>
    <w:rsid w:val="00FD3FF9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75">
    <w:name w:val="Font Style75"/>
    <w:uiPriority w:val="99"/>
    <w:rsid w:val="00FD3FF9"/>
    <w:rPr>
      <w:rFonts w:ascii="Calibri" w:hAnsi="Calibri" w:cs="Calibri"/>
      <w:b/>
      <w:bCs/>
      <w:sz w:val="22"/>
      <w:szCs w:val="22"/>
    </w:rPr>
  </w:style>
  <w:style w:type="character" w:customStyle="1" w:styleId="FontStyle76">
    <w:name w:val="Font Style76"/>
    <w:uiPriority w:val="99"/>
    <w:rsid w:val="00FD3FF9"/>
    <w:rPr>
      <w:rFonts w:ascii="Calibri" w:hAnsi="Calibri" w:cs="Calibri"/>
      <w:sz w:val="10"/>
      <w:szCs w:val="10"/>
    </w:rPr>
  </w:style>
  <w:style w:type="character" w:customStyle="1" w:styleId="FontStyle77">
    <w:name w:val="Font Style77"/>
    <w:uiPriority w:val="99"/>
    <w:rsid w:val="00FD3FF9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79">
    <w:name w:val="Font Style79"/>
    <w:uiPriority w:val="99"/>
    <w:rsid w:val="00FD3FF9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80">
    <w:name w:val="Font Style80"/>
    <w:uiPriority w:val="99"/>
    <w:rsid w:val="00FD3FF9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81">
    <w:name w:val="Font Style81"/>
    <w:uiPriority w:val="99"/>
    <w:rsid w:val="00FD3FF9"/>
    <w:rPr>
      <w:rFonts w:ascii="Bookman Old Style" w:hAnsi="Bookman Old Style" w:cs="Bookman Old Style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FD3FF9"/>
    <w:pPr>
      <w:spacing w:after="0" w:line="240" w:lineRule="auto"/>
    </w:pPr>
    <w:rPr>
      <w:rFonts w:ascii="Bookman Old Style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56">
    <w:name w:val="Font Style56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57">
    <w:name w:val="Font Style57"/>
    <w:uiPriority w:val="99"/>
    <w:rsid w:val="00FD3FF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8">
    <w:name w:val="Font Style58"/>
    <w:uiPriority w:val="99"/>
    <w:rsid w:val="00FD3FF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55">
    <w:name w:val="Font Style55"/>
    <w:uiPriority w:val="99"/>
    <w:rsid w:val="00FD3FF9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uiPriority w:val="99"/>
    <w:rsid w:val="00FD3FF9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FD3FF9"/>
    <w:rPr>
      <w:rFonts w:ascii="Times New Roman" w:hAnsi="Times New Roman" w:cs="Times New Roman"/>
      <w:b/>
      <w:bCs/>
      <w:sz w:val="22"/>
      <w:szCs w:val="22"/>
    </w:rPr>
  </w:style>
  <w:style w:type="paragraph" w:customStyle="1" w:styleId="pkt">
    <w:name w:val="pkt"/>
    <w:basedOn w:val="Normalny"/>
    <w:rsid w:val="00FD3FF9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character" w:customStyle="1" w:styleId="FontStyle20">
    <w:name w:val="Font Style20"/>
    <w:uiPriority w:val="99"/>
    <w:rsid w:val="00FD3FF9"/>
    <w:rPr>
      <w:rFonts w:ascii="Arial" w:hAnsi="Arial" w:cs="Arial"/>
      <w:sz w:val="18"/>
      <w:szCs w:val="18"/>
    </w:rPr>
  </w:style>
  <w:style w:type="paragraph" w:styleId="Tekstpodstawowy">
    <w:name w:val="Body Text"/>
    <w:basedOn w:val="Normalny"/>
    <w:link w:val="TekstpodstawowyZnak"/>
    <w:rsid w:val="00FD3FF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D3FF9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oznaczenie">
    <w:name w:val="oznaczenie"/>
    <w:basedOn w:val="Domylnaczcionkaakapitu"/>
    <w:rsid w:val="00FD3FF9"/>
  </w:style>
  <w:style w:type="paragraph" w:styleId="Tekstpodstawowywcity">
    <w:name w:val="Body Text Indent"/>
    <w:basedOn w:val="Normalny"/>
    <w:link w:val="TekstpodstawowywcityZnak"/>
    <w:uiPriority w:val="99"/>
    <w:unhideWhenUsed/>
    <w:rsid w:val="00FD3FF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3FF9"/>
    <w:rPr>
      <w:rFonts w:ascii="Bookman Old Style" w:eastAsia="Times New Roman" w:hAnsi="Bookman Old Style" w:cs="Times New Roman"/>
      <w:sz w:val="24"/>
      <w:szCs w:val="24"/>
    </w:rPr>
  </w:style>
  <w:style w:type="character" w:styleId="Tekstzastpczy">
    <w:name w:val="Placeholder Text"/>
    <w:uiPriority w:val="99"/>
    <w:semiHidden/>
    <w:rsid w:val="00FD3FF9"/>
    <w:rPr>
      <w:color w:val="808080"/>
    </w:rPr>
  </w:style>
  <w:style w:type="paragraph" w:styleId="Lista">
    <w:name w:val="List"/>
    <w:basedOn w:val="Normalny"/>
    <w:rsid w:val="00FD3FF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FD3FF9"/>
    <w:pPr>
      <w:ind w:left="720"/>
    </w:pPr>
    <w:rPr>
      <w:rFonts w:ascii="Calibri" w:eastAsia="Times New Roman" w:hAnsi="Calibri" w:cs="Times New Roman"/>
      <w:lang w:eastAsia="en-US"/>
    </w:rPr>
  </w:style>
  <w:style w:type="paragraph" w:styleId="NormalnyWeb">
    <w:name w:val="Normal (Web)"/>
    <w:basedOn w:val="Normalny"/>
    <w:semiHidden/>
    <w:unhideWhenUsed/>
    <w:rsid w:val="00FD3FF9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D3F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D3FF9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rsid w:val="00FD3FF9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D3FF9"/>
    <w:rPr>
      <w:rFonts w:ascii="Consolas" w:eastAsia="Times New Roman" w:hAnsi="Consolas" w:cs="Times New Roman"/>
      <w:sz w:val="21"/>
      <w:szCs w:val="21"/>
      <w:lang w:eastAsia="en-US"/>
    </w:rPr>
  </w:style>
  <w:style w:type="character" w:customStyle="1" w:styleId="fsize12">
    <w:name w:val="fsize12"/>
    <w:basedOn w:val="Domylnaczcionkaakapitu"/>
    <w:rsid w:val="00FD3FF9"/>
  </w:style>
  <w:style w:type="character" w:styleId="Odwoaniedokomentarza">
    <w:name w:val="annotation reference"/>
    <w:semiHidden/>
    <w:unhideWhenUsed/>
    <w:rsid w:val="00FD3F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3FF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3FF9"/>
    <w:rPr>
      <w:rFonts w:ascii="Bookman Old Style" w:eastAsia="Times New Roman" w:hAnsi="Bookman Old Style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F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FF9"/>
    <w:rPr>
      <w:rFonts w:ascii="Bookman Old Style" w:eastAsia="Times New Roman" w:hAnsi="Bookman Old Style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D3FF9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bold">
    <w:name w:val="bold"/>
    <w:basedOn w:val="Domylnaczcionkaakapitu"/>
    <w:rsid w:val="00FD3FF9"/>
  </w:style>
  <w:style w:type="paragraph" w:customStyle="1" w:styleId="Zwykytekst2">
    <w:name w:val="Zwykły tekst2"/>
    <w:basedOn w:val="Normalny"/>
    <w:rsid w:val="00FD3FF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E86859"/>
    <w:pPr>
      <w:widowControl w:val="0"/>
      <w:suppressAutoHyphens/>
      <w:spacing w:after="0" w:line="240" w:lineRule="auto"/>
      <w:ind w:left="357" w:hanging="357"/>
      <w:jc w:val="both"/>
    </w:pPr>
    <w:rPr>
      <w:rFonts w:ascii="Courier New" w:eastAsia="Lucida Sans Unicode" w:hAnsi="Courier New" w:cs="Times New Roman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Akapitzlist1"/>
    <w:rsid w:val="00881688"/>
    <w:pPr>
      <w:contextualSpacing/>
    </w:pPr>
    <w:rPr>
      <w:sz w:val="24"/>
    </w:rPr>
  </w:style>
  <w:style w:type="character" w:styleId="Pogrubienie">
    <w:name w:val="Strong"/>
    <w:qFormat/>
    <w:rsid w:val="00881688"/>
    <w:rPr>
      <w:b/>
      <w:bCs/>
    </w:rPr>
  </w:style>
  <w:style w:type="paragraph" w:customStyle="1" w:styleId="Default">
    <w:name w:val="Default"/>
    <w:rsid w:val="00533B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rsid w:val="008555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andard">
    <w:name w:val="Standard"/>
    <w:rsid w:val="00193D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B4798D"/>
    <w:pPr>
      <w:spacing w:after="120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798D"/>
    <w:rPr>
      <w:rFonts w:ascii="Arial" w:eastAsia="Times New Roman" w:hAnsi="Arial" w:cs="Arial"/>
      <w:sz w:val="16"/>
      <w:szCs w:val="16"/>
    </w:rPr>
  </w:style>
  <w:style w:type="paragraph" w:styleId="Spistreci4">
    <w:name w:val="toc 4"/>
    <w:basedOn w:val="Normalny"/>
    <w:next w:val="Normalny"/>
    <w:autoRedefine/>
    <w:semiHidden/>
    <w:rsid w:val="001F655B"/>
    <w:pPr>
      <w:spacing w:after="0"/>
      <w:jc w:val="both"/>
      <w:textAlignment w:val="top"/>
    </w:pPr>
    <w:rPr>
      <w:rFonts w:ascii="Tahoma" w:eastAsia="Times New Roman" w:hAnsi="Tahoma" w:cs="Tahoma"/>
    </w:rPr>
  </w:style>
  <w:style w:type="paragraph" w:styleId="Tekstpodstawowy2">
    <w:name w:val="Body Text 2"/>
    <w:basedOn w:val="Normalny"/>
    <w:link w:val="Tekstpodstawowy2Znak"/>
    <w:rsid w:val="00266357"/>
    <w:pPr>
      <w:spacing w:after="120" w:line="480" w:lineRule="auto"/>
    </w:pPr>
    <w:rPr>
      <w:rFonts w:ascii="Arial" w:eastAsia="Times New Roman" w:hAnsi="Arial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66357"/>
    <w:rPr>
      <w:rFonts w:ascii="Arial" w:eastAsia="Times New Roman" w:hAnsi="Arial" w:cs="Times New Roman"/>
    </w:rPr>
  </w:style>
  <w:style w:type="paragraph" w:styleId="Tekstprzypisudolnego">
    <w:name w:val="footnote text"/>
    <w:basedOn w:val="Normalny"/>
    <w:link w:val="TekstprzypisudolnegoZnak"/>
    <w:semiHidden/>
    <w:rsid w:val="00765B72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65B72"/>
    <w:rPr>
      <w:rFonts w:ascii="Verdana" w:eastAsia="Times New Roman" w:hAnsi="Verdana" w:cs="Times New Roman"/>
      <w:sz w:val="20"/>
      <w:szCs w:val="20"/>
    </w:rPr>
  </w:style>
  <w:style w:type="character" w:styleId="Odwoanieprzypisudolnego">
    <w:name w:val="footnote reference"/>
    <w:semiHidden/>
    <w:rsid w:val="00765B7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chowo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D3FAA-69E9-4761-BF2C-75D0B326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550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Ewa Kopycińska</cp:lastModifiedBy>
  <cp:revision>34</cp:revision>
  <cp:lastPrinted>2015-01-23T11:27:00Z</cp:lastPrinted>
  <dcterms:created xsi:type="dcterms:W3CDTF">2015-03-16T22:04:00Z</dcterms:created>
  <dcterms:modified xsi:type="dcterms:W3CDTF">2015-03-18T08:18:00Z</dcterms:modified>
</cp:coreProperties>
</file>